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355C9FA" w14:textId="22762696" w:rsidR="002D4838" w:rsidRPr="00976D56" w:rsidRDefault="002D4838" w:rsidP="001E1260">
      <w:pPr>
        <w:pStyle w:val="PolicyTitleBox"/>
      </w:pPr>
      <w:r>
        <w:t xml:space="preserve">OSBA </w:t>
      </w:r>
      <w:r w:rsidR="00521BBC">
        <w:t xml:space="preserve">Model </w:t>
      </w:r>
      <w:r>
        <w:t xml:space="preserve">Sample </w:t>
      </w:r>
      <w:r w:rsidR="00E15DCD">
        <w:t>Administrative Regulation</w:t>
      </w:r>
    </w:p>
    <w:p w14:paraId="3D3273EE" w14:textId="77777777" w:rsidR="00CC7D46" w:rsidRDefault="00CC7D46" w:rsidP="00CC7D46"/>
    <w:p w14:paraId="539651E5" w14:textId="08114B70" w:rsidR="001E1260" w:rsidRDefault="001E1260" w:rsidP="001E1260">
      <w:pPr>
        <w:pStyle w:val="PolicyCode"/>
      </w:pPr>
      <w:r>
        <w:t>Code:</w:t>
      </w:r>
      <w:r>
        <w:tab/>
      </w:r>
      <w:r w:rsidR="008C38E2">
        <w:t>KN</w:t>
      </w:r>
      <w:r w:rsidR="00CF3C2D">
        <w:t>A</w:t>
      </w:r>
      <w:r w:rsidR="004D0427">
        <w:t>-</w:t>
      </w:r>
      <w:proofErr w:type="gramStart"/>
      <w:r w:rsidR="004D0427">
        <w:t>AR</w:t>
      </w:r>
      <w:r w:rsidR="00E92C93">
        <w:t>(</w:t>
      </w:r>
      <w:proofErr w:type="gramEnd"/>
      <w:r w:rsidR="00E92C93">
        <w:t>2)</w:t>
      </w:r>
    </w:p>
    <w:p w14:paraId="32972E63" w14:textId="6E1CE15E" w:rsidR="00964D09" w:rsidRDefault="00E92C93" w:rsidP="001E1260">
      <w:pPr>
        <w:pStyle w:val="PolicyCode"/>
      </w:pPr>
      <w:r>
        <w:t>Revised/Reviewed</w:t>
      </w:r>
      <w:r w:rsidR="001E1260">
        <w:t>:</w:t>
      </w:r>
      <w:r w:rsidR="001E1260">
        <w:tab/>
      </w:r>
    </w:p>
    <w:p w14:paraId="0414EBB7" w14:textId="77777777" w:rsidR="001E1260" w:rsidRPr="001E1260" w:rsidRDefault="001E1260" w:rsidP="00CC7D46"/>
    <w:p w14:paraId="31A36DF3" w14:textId="29F03509" w:rsidR="00EF573E" w:rsidRPr="004D0427" w:rsidRDefault="00E92C93" w:rsidP="00EF573E">
      <w:pPr>
        <w:pStyle w:val="PolicyTitle"/>
      </w:pPr>
      <w:r>
        <w:t>Federal</w:t>
      </w:r>
      <w:r w:rsidR="004D0427">
        <w:t xml:space="preserve"> Immigration Enforcement</w:t>
      </w:r>
      <w:r>
        <w:t xml:space="preserve"> Request Log</w:t>
      </w:r>
    </w:p>
    <w:p w14:paraId="65BDCC08" w14:textId="77777777" w:rsidR="00EF573E" w:rsidRPr="00E92C93" w:rsidRDefault="00EF573E" w:rsidP="00E92C93">
      <w:pPr>
        <w:rPr>
          <w:b/>
          <w:bCs/>
        </w:rPr>
      </w:pPr>
    </w:p>
    <w:p w14:paraId="43F95DAC" w14:textId="5CDBFEFE" w:rsidR="00E92C93" w:rsidRPr="00E92C93" w:rsidRDefault="00E92C93" w:rsidP="00292A81">
      <w:pPr>
        <w:pStyle w:val="PolicyBodyIndent"/>
        <w:tabs>
          <w:tab w:val="right" w:pos="10296"/>
        </w:tabs>
        <w:ind w:left="0"/>
      </w:pPr>
      <w:r w:rsidRPr="00E92C93">
        <w:t xml:space="preserve">School </w:t>
      </w:r>
      <w:r w:rsidR="00292A81">
        <w:t>s</w:t>
      </w:r>
      <w:r w:rsidRPr="00E92C93">
        <w:t xml:space="preserve">ite: </w:t>
      </w:r>
      <w:r w:rsidR="00292A81">
        <w:rPr>
          <w:u w:val="single"/>
        </w:rPr>
        <w:tab/>
      </w:r>
    </w:p>
    <w:p w14:paraId="104B9BB5" w14:textId="063CB04D" w:rsidR="00E92C93" w:rsidRPr="00292A81" w:rsidRDefault="00E92C93" w:rsidP="00292A81">
      <w:pPr>
        <w:pStyle w:val="PolicyBodyIndent"/>
        <w:tabs>
          <w:tab w:val="left" w:pos="6480"/>
          <w:tab w:val="left" w:pos="6840"/>
          <w:tab w:val="right" w:pos="10296"/>
        </w:tabs>
        <w:ind w:left="0"/>
        <w:rPr>
          <w:u w:val="single"/>
        </w:rPr>
      </w:pPr>
      <w:r w:rsidRPr="00E92C93">
        <w:t xml:space="preserve">Person Receiving Request: </w:t>
      </w:r>
      <w:r w:rsidR="00292A81">
        <w:rPr>
          <w:u w:val="single"/>
        </w:rPr>
        <w:tab/>
      </w:r>
      <w:r w:rsidR="00292A81">
        <w:tab/>
      </w:r>
      <w:r w:rsidRPr="00E92C93">
        <w:t xml:space="preserve">Title: </w:t>
      </w:r>
      <w:r w:rsidR="00292A81">
        <w:rPr>
          <w:u w:val="single"/>
        </w:rPr>
        <w:tab/>
      </w:r>
    </w:p>
    <w:p w14:paraId="223B13A9" w14:textId="7335A6BC" w:rsidR="00E92C93" w:rsidRDefault="00E92C93" w:rsidP="00292A81">
      <w:pPr>
        <w:pStyle w:val="Level1"/>
      </w:pPr>
      <w:r w:rsidRPr="00E92C93">
        <w:t>Requesting Officer Information</w:t>
      </w:r>
    </w:p>
    <w:p w14:paraId="400922C5" w14:textId="71E5FFC1" w:rsidR="00292A81" w:rsidRDefault="00292A81" w:rsidP="00292A81">
      <w:pPr>
        <w:pStyle w:val="PolicyBodyIndent"/>
        <w:tabs>
          <w:tab w:val="left" w:pos="6120"/>
          <w:tab w:val="left" w:pos="6480"/>
          <w:tab w:val="right" w:pos="10296"/>
        </w:tabs>
        <w:rPr>
          <w:u w:val="single"/>
        </w:rPr>
      </w:pPr>
      <w:r>
        <w:t xml:space="preserve">Officer name: </w:t>
      </w:r>
      <w:r>
        <w:rPr>
          <w:u w:val="single"/>
        </w:rPr>
        <w:tab/>
      </w:r>
      <w:r w:rsidRPr="00292A81">
        <w:tab/>
      </w:r>
      <w:r>
        <w:t xml:space="preserve">Badge #: </w:t>
      </w:r>
      <w:r>
        <w:rPr>
          <w:u w:val="single"/>
        </w:rPr>
        <w:tab/>
      </w:r>
    </w:p>
    <w:p w14:paraId="2AFDCD29" w14:textId="5B32F146" w:rsidR="00292A81" w:rsidRDefault="00292A81" w:rsidP="00292A81">
      <w:pPr>
        <w:pStyle w:val="PolicyBodyIndent"/>
        <w:tabs>
          <w:tab w:val="left" w:pos="6120"/>
          <w:tab w:val="left" w:pos="6480"/>
          <w:tab w:val="right" w:pos="10296"/>
        </w:tabs>
      </w:pPr>
      <w:r w:rsidRPr="00292A81">
        <w:t>Agency: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036F36D" w14:textId="319AE8F5" w:rsidR="00292A81" w:rsidRDefault="00292A81" w:rsidP="00292A81">
      <w:pPr>
        <w:pStyle w:val="PolicyBodyIndent"/>
        <w:tabs>
          <w:tab w:val="left" w:pos="6120"/>
          <w:tab w:val="left" w:pos="6480"/>
          <w:tab w:val="right" w:pos="10296"/>
        </w:tabs>
      </w:pPr>
      <w:r>
        <w:t xml:space="preserve">Contact information: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C7FCA48" w14:textId="1CDA8DB5" w:rsidR="00292A81" w:rsidRPr="00292A81" w:rsidRDefault="00292A81" w:rsidP="00292A81">
      <w:pPr>
        <w:pStyle w:val="Level1"/>
        <w:tabs>
          <w:tab w:val="left" w:pos="5760"/>
        </w:tabs>
      </w:pPr>
      <w:r>
        <w:t xml:space="preserve">Number of officers present: </w:t>
      </w:r>
      <w:r>
        <w:rPr>
          <w:u w:val="single"/>
        </w:rPr>
        <w:tab/>
      </w:r>
    </w:p>
    <w:p w14:paraId="19EF5E4F" w14:textId="62A00EB0" w:rsidR="00292A81" w:rsidRPr="00292A81" w:rsidRDefault="00292A81" w:rsidP="00292A81">
      <w:pPr>
        <w:pStyle w:val="Level1"/>
        <w:tabs>
          <w:tab w:val="right" w:pos="10296"/>
        </w:tabs>
      </w:pPr>
      <w:r>
        <w:t xml:space="preserve">Time, date and location of request: </w:t>
      </w:r>
      <w:r>
        <w:rPr>
          <w:u w:val="single"/>
        </w:rPr>
        <w:tab/>
      </w:r>
    </w:p>
    <w:p w14:paraId="0454C8DA" w14:textId="77777777" w:rsidR="00292A81" w:rsidRDefault="00292A81" w:rsidP="00292A81">
      <w:pPr>
        <w:pStyle w:val="Level1"/>
        <w:tabs>
          <w:tab w:val="left" w:pos="3240"/>
          <w:tab w:val="right" w:pos="10296"/>
        </w:tabs>
      </w:pPr>
      <w:r w:rsidRPr="00292A81">
        <w:t>Nature of the request:</w:t>
      </w:r>
      <w:r>
        <w:t xml:space="preserve"> </w:t>
      </w:r>
    </w:p>
    <w:p w14:paraId="5ED8DD4E" w14:textId="49BE1EE6" w:rsidR="00E92C93" w:rsidRPr="00E92C93" w:rsidRDefault="00C33188" w:rsidP="00292A81">
      <w:pPr>
        <w:pStyle w:val="PolicyBodyIndent"/>
        <w:tabs>
          <w:tab w:val="left" w:pos="5400"/>
        </w:tabs>
        <w:spacing w:after="0"/>
      </w:pPr>
      <w:r w:rsidRPr="00C33188">
        <w:rPr>
          <w:rFonts w:ascii="Segoe UI Symbol" w:hAnsi="Segoe UI Symbol" w:cs="Segoe UI Symbol"/>
        </w:rPr>
        <w:t>☐</w:t>
      </w:r>
      <w:r w:rsidRPr="00C33188">
        <w:t xml:space="preserve"> </w:t>
      </w:r>
      <w:r w:rsidR="00292A81">
        <w:t>Request to enter school property</w:t>
      </w:r>
      <w:r w:rsidR="00292A81">
        <w:tab/>
      </w:r>
      <w:r w:rsidRPr="00C33188">
        <w:rPr>
          <w:rFonts w:ascii="Segoe UI Symbol" w:hAnsi="Segoe UI Symbol" w:cs="Segoe UI Symbol"/>
        </w:rPr>
        <w:t>☐</w:t>
      </w:r>
      <w:r w:rsidRPr="00C33188">
        <w:t xml:space="preserve"> </w:t>
      </w:r>
      <w:r w:rsidR="00292A81">
        <w:t>Request to access school</w:t>
      </w:r>
      <w:r w:rsidR="00E92C93" w:rsidRPr="00E92C93">
        <w:t xml:space="preserve"> facilities</w:t>
      </w:r>
      <w:r w:rsidR="00B05032">
        <w:t xml:space="preserve"> or </w:t>
      </w:r>
      <w:r w:rsidR="00E92C93" w:rsidRPr="00E92C93">
        <w:t>buildings</w:t>
      </w:r>
    </w:p>
    <w:p w14:paraId="1268E32A" w14:textId="354FEEF9" w:rsidR="00E92C93" w:rsidRPr="00E92C93" w:rsidRDefault="00C33188" w:rsidP="00292A81">
      <w:pPr>
        <w:pStyle w:val="PolicyBodyIndent"/>
        <w:tabs>
          <w:tab w:val="left" w:pos="5400"/>
        </w:tabs>
        <w:spacing w:after="0"/>
      </w:pPr>
      <w:r w:rsidRPr="00C33188">
        <w:rPr>
          <w:rFonts w:ascii="Segoe UI Symbol" w:hAnsi="Segoe UI Symbol" w:cs="Segoe UI Symbol"/>
        </w:rPr>
        <w:t>☐</w:t>
      </w:r>
      <w:r w:rsidRPr="00C33188">
        <w:t xml:space="preserve"> </w:t>
      </w:r>
      <w:r w:rsidR="00E92C93" w:rsidRPr="00E92C93">
        <w:t>Request to interview a student</w:t>
      </w:r>
      <w:r w:rsidR="00292A81">
        <w:tab/>
      </w:r>
      <w:r w:rsidRPr="00C33188">
        <w:rPr>
          <w:rFonts w:ascii="Segoe UI Symbol" w:hAnsi="Segoe UI Symbol" w:cs="Segoe UI Symbol"/>
        </w:rPr>
        <w:t>☐</w:t>
      </w:r>
      <w:r w:rsidRPr="00C33188">
        <w:t xml:space="preserve"> </w:t>
      </w:r>
      <w:r w:rsidR="00E92C93" w:rsidRPr="00E92C93">
        <w:t>Request to interview staff member</w:t>
      </w:r>
    </w:p>
    <w:p w14:paraId="033324CB" w14:textId="5C47F4D6" w:rsidR="00E92C93" w:rsidRPr="00E92C93" w:rsidRDefault="00C33188" w:rsidP="00292A81">
      <w:pPr>
        <w:pStyle w:val="PolicyBodyIndent"/>
        <w:tabs>
          <w:tab w:val="left" w:pos="5400"/>
        </w:tabs>
        <w:spacing w:after="0"/>
      </w:pPr>
      <w:r w:rsidRPr="00C33188">
        <w:rPr>
          <w:rFonts w:ascii="Segoe UI Symbol" w:hAnsi="Segoe UI Symbol" w:cs="Segoe UI Symbol"/>
        </w:rPr>
        <w:t>☐</w:t>
      </w:r>
      <w:r w:rsidRPr="00C33188">
        <w:t xml:space="preserve"> </w:t>
      </w:r>
      <w:r w:rsidR="00E92C93" w:rsidRPr="00E92C93">
        <w:t>Request to locate a student</w:t>
      </w:r>
      <w:r w:rsidR="00292A81">
        <w:tab/>
      </w:r>
      <w:r w:rsidRPr="00C33188">
        <w:rPr>
          <w:rFonts w:ascii="Segoe UI Symbol" w:hAnsi="Segoe UI Symbol" w:cs="Segoe UI Symbol"/>
        </w:rPr>
        <w:t>☐</w:t>
      </w:r>
      <w:r w:rsidRPr="00C33188">
        <w:t xml:space="preserve"> </w:t>
      </w:r>
      <w:r w:rsidR="00E92C93" w:rsidRPr="00E92C93">
        <w:t>Request to obtain student records</w:t>
      </w:r>
    </w:p>
    <w:p w14:paraId="5C172C67" w14:textId="324AAE40" w:rsidR="00E92C93" w:rsidRPr="00E92C93" w:rsidRDefault="00C33188" w:rsidP="00292A81">
      <w:pPr>
        <w:pStyle w:val="PolicyBodyIndent"/>
        <w:tabs>
          <w:tab w:val="left" w:pos="5400"/>
        </w:tabs>
        <w:spacing w:after="0"/>
      </w:pPr>
      <w:r w:rsidRPr="00C33188">
        <w:rPr>
          <w:rFonts w:ascii="Segoe UI Symbol" w:hAnsi="Segoe UI Symbol" w:cs="Segoe UI Symbol"/>
        </w:rPr>
        <w:t>☐</w:t>
      </w:r>
      <w:r w:rsidRPr="00C33188">
        <w:t xml:space="preserve"> </w:t>
      </w:r>
      <w:r w:rsidR="00E92C93" w:rsidRPr="00E92C93">
        <w:t>Request to detain or take custody of an individual</w:t>
      </w:r>
    </w:p>
    <w:p w14:paraId="000F4F27" w14:textId="5A936FE2" w:rsidR="00E92C93" w:rsidRPr="00292A81" w:rsidRDefault="00C33188" w:rsidP="00C33188">
      <w:pPr>
        <w:pStyle w:val="PolicyBodyIndent"/>
        <w:tabs>
          <w:tab w:val="right" w:pos="10296"/>
        </w:tabs>
        <w:rPr>
          <w:u w:val="single"/>
        </w:rPr>
      </w:pPr>
      <w:r w:rsidRPr="00C33188">
        <w:rPr>
          <w:rFonts w:ascii="Segoe UI Symbol" w:hAnsi="Segoe UI Symbol" w:cs="Segoe UI Symbol"/>
        </w:rPr>
        <w:t>☐</w:t>
      </w:r>
      <w:r w:rsidRPr="00C33188">
        <w:t xml:space="preserve"> </w:t>
      </w:r>
      <w:r w:rsidR="00E92C93" w:rsidRPr="00E92C93">
        <w:t>Other (describe):</w:t>
      </w:r>
      <w:r w:rsidR="00292A81">
        <w:t xml:space="preserve"> </w:t>
      </w:r>
      <w:r w:rsidR="00292A81">
        <w:rPr>
          <w:u w:val="single"/>
        </w:rPr>
        <w:tab/>
      </w:r>
    </w:p>
    <w:p w14:paraId="2C67CB14" w14:textId="57824FB9" w:rsidR="00E92C93" w:rsidRPr="00E92C93" w:rsidRDefault="00E92C93" w:rsidP="00C33188">
      <w:pPr>
        <w:pStyle w:val="Level1"/>
        <w:tabs>
          <w:tab w:val="right" w:pos="10296"/>
        </w:tabs>
      </w:pPr>
      <w:r w:rsidRPr="00E92C93">
        <w:t xml:space="preserve">Source of Authority for the </w:t>
      </w:r>
      <w:r w:rsidR="00B05032">
        <w:t>r</w:t>
      </w:r>
      <w:r w:rsidRPr="00E92C93">
        <w:t>equest</w:t>
      </w:r>
    </w:p>
    <w:p w14:paraId="24E67903" w14:textId="7DC1EC94" w:rsidR="00E92C93" w:rsidRPr="00C33188" w:rsidRDefault="00E92C93" w:rsidP="00C33188">
      <w:pPr>
        <w:pStyle w:val="PolicyBodyIndent"/>
      </w:pPr>
      <w:r w:rsidRPr="00C33188">
        <w:t xml:space="preserve">Authority </w:t>
      </w:r>
      <w:r w:rsidR="00C33188">
        <w:t>c</w:t>
      </w:r>
      <w:r w:rsidRPr="00C33188">
        <w:t xml:space="preserve">ited by </w:t>
      </w:r>
      <w:r w:rsidR="00C33188">
        <w:t>o</w:t>
      </w:r>
      <w:r w:rsidRPr="00C33188">
        <w:t>fficer(s):</w:t>
      </w:r>
    </w:p>
    <w:p w14:paraId="1D43C959" w14:textId="77777777" w:rsidR="00C33188" w:rsidRDefault="00C33188" w:rsidP="00C33188">
      <w:pPr>
        <w:pStyle w:val="PolicyBodyIndent0After"/>
        <w:rPr>
          <w:rFonts w:ascii="Segoe UI Symbol" w:hAnsi="Segoe UI Symbol" w:cs="Segoe UI Symbol"/>
        </w:rPr>
        <w:sectPr w:rsidR="00C33188" w:rsidSect="008C38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38"/>
          <w:pgMar w:top="936" w:right="720" w:bottom="720" w:left="1224" w:header="432" w:footer="720" w:gutter="0"/>
          <w:cols w:space="720"/>
          <w:noEndnote/>
          <w:docGrid w:linePitch="326"/>
        </w:sectPr>
      </w:pPr>
    </w:p>
    <w:p w14:paraId="38BD2B27" w14:textId="77777777" w:rsidR="00E92C93" w:rsidRPr="00C33188" w:rsidRDefault="00E92C93" w:rsidP="00C33188">
      <w:pPr>
        <w:pStyle w:val="PolicyBodyIndent0After"/>
      </w:pPr>
      <w:r w:rsidRPr="00C33188">
        <w:rPr>
          <w:rFonts w:ascii="Segoe UI Symbol" w:hAnsi="Segoe UI Symbol" w:cs="Segoe UI Symbol"/>
        </w:rPr>
        <w:t>☐</w:t>
      </w:r>
      <w:r w:rsidRPr="00C33188">
        <w:t xml:space="preserve"> Administrative Warrant</w:t>
      </w:r>
    </w:p>
    <w:p w14:paraId="4C2D4073" w14:textId="77777777" w:rsidR="00E92C93" w:rsidRDefault="00E92C93" w:rsidP="00C33188">
      <w:pPr>
        <w:pStyle w:val="PolicyBodyIndent0After"/>
      </w:pPr>
      <w:r w:rsidRPr="00C33188">
        <w:rPr>
          <w:rFonts w:ascii="Segoe UI Symbol" w:hAnsi="Segoe UI Symbol" w:cs="Segoe UI Symbol"/>
        </w:rPr>
        <w:t>☐</w:t>
      </w:r>
      <w:r w:rsidRPr="00C33188">
        <w:t xml:space="preserve"> Judicial Warrant</w:t>
      </w:r>
    </w:p>
    <w:p w14:paraId="59BFE12B" w14:textId="4DA2CD11" w:rsidR="003E5F87" w:rsidRPr="003E5F87" w:rsidRDefault="003E5F87" w:rsidP="003E5F87">
      <w:pPr>
        <w:pStyle w:val="PolicyBodyIndent0After"/>
        <w:tabs>
          <w:tab w:val="right" w:pos="10296"/>
        </w:tabs>
        <w:spacing w:after="240"/>
        <w:rPr>
          <w:u w:val="single"/>
        </w:rPr>
      </w:pPr>
      <w:r w:rsidRPr="00C33188">
        <w:rPr>
          <w:rFonts w:ascii="Segoe UI Symbol" w:hAnsi="Segoe UI Symbol" w:cs="Segoe UI Symbol"/>
        </w:rPr>
        <w:t>☐</w:t>
      </w:r>
      <w:r w:rsidRPr="00C33188">
        <w:t xml:space="preserve"> </w:t>
      </w:r>
      <w:r>
        <w:t>Court Order</w:t>
      </w:r>
    </w:p>
    <w:p w14:paraId="7F0E47FA" w14:textId="716CB9EF" w:rsidR="00E92C93" w:rsidRPr="00C33188" w:rsidRDefault="00E92C93" w:rsidP="00B05032">
      <w:pPr>
        <w:pStyle w:val="PolicyBodyIndent0After"/>
        <w:ind w:left="0"/>
      </w:pPr>
      <w:r w:rsidRPr="00C33188">
        <w:rPr>
          <w:rFonts w:ascii="Segoe UI Symbol" w:hAnsi="Segoe UI Symbol" w:cs="Segoe UI Symbol"/>
        </w:rPr>
        <w:t>☐</w:t>
      </w:r>
      <w:r w:rsidRPr="00C33188">
        <w:t xml:space="preserve"> </w:t>
      </w:r>
      <w:r w:rsidR="003E5F87">
        <w:t>Administrative Subpoena</w:t>
      </w:r>
    </w:p>
    <w:p w14:paraId="61EC379B" w14:textId="39A95484" w:rsidR="00E92C93" w:rsidRDefault="00E92C93" w:rsidP="00B05032">
      <w:pPr>
        <w:pStyle w:val="PolicyBodyIndent0After"/>
        <w:ind w:left="-180" w:firstLine="180"/>
      </w:pPr>
      <w:r w:rsidRPr="00C33188">
        <w:rPr>
          <w:rFonts w:ascii="Segoe UI Symbol" w:hAnsi="Segoe UI Symbol" w:cs="Segoe UI Symbol"/>
        </w:rPr>
        <w:t>☐</w:t>
      </w:r>
      <w:r w:rsidRPr="00C33188">
        <w:t xml:space="preserve"> </w:t>
      </w:r>
      <w:r w:rsidR="003E5F87">
        <w:t xml:space="preserve">Judicial </w:t>
      </w:r>
      <w:r w:rsidRPr="00C33188">
        <w:t>Subpoena</w:t>
      </w:r>
    </w:p>
    <w:p w14:paraId="19B4D6D9" w14:textId="34FC6D8D" w:rsidR="003E5F87" w:rsidRPr="00C33188" w:rsidRDefault="003E5F87" w:rsidP="00B05032">
      <w:pPr>
        <w:pStyle w:val="PolicyBodyIndent0After"/>
        <w:ind w:left="-180" w:firstLine="180"/>
      </w:pPr>
      <w:r w:rsidRPr="00C33188">
        <w:rPr>
          <w:rFonts w:ascii="Segoe UI Symbol" w:hAnsi="Segoe UI Symbol" w:cs="Segoe UI Symbol"/>
        </w:rPr>
        <w:t>☐</w:t>
      </w:r>
      <w:r w:rsidRPr="00C33188">
        <w:t xml:space="preserve"> Other Authority (describe):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4C901D1E" w14:textId="49C18D97" w:rsidR="00C33188" w:rsidRDefault="00C33188" w:rsidP="00C33188">
      <w:pPr>
        <w:pStyle w:val="PolicyBodyIndent0After"/>
        <w:rPr>
          <w:rFonts w:ascii="Segoe UI Symbol" w:hAnsi="Segoe UI Symbol" w:cs="Segoe UI Symbol"/>
        </w:rPr>
        <w:sectPr w:rsidR="00C33188" w:rsidSect="00C33188">
          <w:type w:val="continuous"/>
          <w:pgSz w:w="12240" w:h="15838"/>
          <w:pgMar w:top="936" w:right="720" w:bottom="720" w:left="1224" w:header="432" w:footer="720" w:gutter="0"/>
          <w:cols w:num="2" w:space="720"/>
          <w:noEndnote/>
          <w:docGrid w:linePitch="326"/>
        </w:sectPr>
      </w:pPr>
    </w:p>
    <w:p w14:paraId="5B31AF4E" w14:textId="77777777" w:rsidR="00E92C93" w:rsidRPr="00E92C93" w:rsidRDefault="00E92C93" w:rsidP="004D733F">
      <w:pPr>
        <w:pStyle w:val="PolicyBodyIndent"/>
      </w:pPr>
      <w:r w:rsidRPr="00E92C93">
        <w:t xml:space="preserve">Document Presented? </w:t>
      </w:r>
      <w:r w:rsidRPr="00E92C93">
        <w:rPr>
          <w:rFonts w:ascii="Segoe UI Symbol" w:hAnsi="Segoe UI Symbol" w:cs="Segoe UI Symbol"/>
        </w:rPr>
        <w:t>☐</w:t>
      </w:r>
      <w:r w:rsidRPr="00E92C93">
        <w:t xml:space="preserve"> Yes </w:t>
      </w:r>
      <w:r w:rsidRPr="00E92C93">
        <w:rPr>
          <w:rFonts w:ascii="Segoe UI Symbol" w:hAnsi="Segoe UI Symbol" w:cs="Segoe UI Symbol"/>
        </w:rPr>
        <w:t>☐</w:t>
      </w:r>
      <w:r w:rsidRPr="00E92C93">
        <w:t xml:space="preserve"> No</w:t>
      </w:r>
    </w:p>
    <w:p w14:paraId="1C1F2891" w14:textId="32BAB9CF" w:rsidR="00E92C93" w:rsidRPr="004D733F" w:rsidRDefault="00E92C93" w:rsidP="004D733F">
      <w:pPr>
        <w:pStyle w:val="PolicyBodyIndent0After"/>
        <w:tabs>
          <w:tab w:val="right" w:pos="10296"/>
        </w:tabs>
        <w:spacing w:after="240"/>
        <w:rPr>
          <w:u w:val="single"/>
        </w:rPr>
      </w:pPr>
      <w:r w:rsidRPr="004D733F">
        <w:t>If yes, identify the document and any identifying numbers:</w:t>
      </w:r>
      <w:r w:rsidR="004D733F">
        <w:t xml:space="preserve"> </w:t>
      </w:r>
      <w:r w:rsidR="004D733F">
        <w:rPr>
          <w:u w:val="single"/>
        </w:rPr>
        <w:tab/>
      </w:r>
    </w:p>
    <w:p w14:paraId="3B567020" w14:textId="2499EF22" w:rsidR="00E571C5" w:rsidRPr="00B05032" w:rsidRDefault="00E92C93" w:rsidP="00B05032">
      <w:pPr>
        <w:pStyle w:val="PolicyBodyIndent"/>
      </w:pPr>
      <w:r w:rsidRPr="00E92C93">
        <w:t xml:space="preserve">Copy </w:t>
      </w:r>
      <w:r w:rsidR="00E571C5">
        <w:t>o</w:t>
      </w:r>
      <w:r w:rsidRPr="00E92C93">
        <w:t xml:space="preserve">btained? </w:t>
      </w:r>
      <w:r w:rsidRPr="00E92C93">
        <w:rPr>
          <w:rFonts w:ascii="Segoe UI Symbol" w:hAnsi="Segoe UI Symbol" w:cs="Segoe UI Symbol"/>
        </w:rPr>
        <w:t>☐</w:t>
      </w:r>
      <w:r w:rsidRPr="00E92C93">
        <w:t xml:space="preserve"> Yes </w:t>
      </w:r>
      <w:r w:rsidRPr="00E92C93">
        <w:rPr>
          <w:rFonts w:ascii="Segoe UI Symbol" w:hAnsi="Segoe UI Symbol" w:cs="Segoe UI Symbol"/>
        </w:rPr>
        <w:t>☐</w:t>
      </w:r>
      <w:r w:rsidRPr="00E92C93">
        <w:t xml:space="preserve"> No</w:t>
      </w:r>
    </w:p>
    <w:p w14:paraId="6C42C767" w14:textId="652CD795" w:rsidR="00B05032" w:rsidRDefault="00B05032" w:rsidP="00B05032">
      <w:pPr>
        <w:pStyle w:val="Level1"/>
      </w:pPr>
      <w:r>
        <w:t xml:space="preserve">Does the request require an immediate response? </w:t>
      </w:r>
      <w:r w:rsidRPr="00E92C93">
        <w:rPr>
          <w:rFonts w:ascii="Segoe UI Symbol" w:hAnsi="Segoe UI Symbol" w:cs="Segoe UI Symbol"/>
        </w:rPr>
        <w:t>☐</w:t>
      </w:r>
      <w:r w:rsidRPr="00E92C93">
        <w:t xml:space="preserve"> Yes </w:t>
      </w:r>
      <w:r w:rsidRPr="00E92C93">
        <w:rPr>
          <w:rFonts w:ascii="Segoe UI Symbol" w:hAnsi="Segoe UI Symbol" w:cs="Segoe UI Symbol"/>
        </w:rPr>
        <w:t>☐</w:t>
      </w:r>
      <w:r w:rsidRPr="00E92C93">
        <w:t xml:space="preserve"> No</w:t>
      </w:r>
    </w:p>
    <w:p w14:paraId="55F5F8F9" w14:textId="4077A20D" w:rsidR="00CB2E34" w:rsidRPr="00B05032" w:rsidRDefault="00CB2E34" w:rsidP="00B05032">
      <w:pPr>
        <w:pStyle w:val="Level1"/>
        <w:numPr>
          <w:ilvl w:val="0"/>
          <w:numId w:val="0"/>
        </w:numPr>
        <w:rPr>
          <w:b/>
          <w:bCs/>
        </w:rPr>
      </w:pPr>
      <w:r w:rsidRPr="00B05032">
        <w:rPr>
          <w:b/>
          <w:bCs/>
        </w:rPr>
        <w:t>Superintendent</w:t>
      </w:r>
      <w:r w:rsidR="00B05032" w:rsidRPr="00B05032">
        <w:rPr>
          <w:b/>
          <w:bCs/>
        </w:rPr>
        <w:t xml:space="preserve"> or </w:t>
      </w:r>
      <w:r w:rsidRPr="00B05032">
        <w:rPr>
          <w:b/>
          <w:bCs/>
        </w:rPr>
        <w:t>Designee Review and Approval</w:t>
      </w:r>
    </w:p>
    <w:p w14:paraId="585D5986" w14:textId="5271571D" w:rsidR="00CB2E34" w:rsidRPr="00E92C93" w:rsidRDefault="00CB2E34" w:rsidP="00CB2E34">
      <w:pPr>
        <w:pStyle w:val="PolicyBodyText"/>
      </w:pPr>
      <w:r w:rsidRPr="00E92C93">
        <w:lastRenderedPageBreak/>
        <w:t xml:space="preserve">The </w:t>
      </w:r>
      <w:r>
        <w:t>s</w:t>
      </w:r>
      <w:r w:rsidRPr="00E92C93">
        <w:t xml:space="preserve">uperintendent or </w:t>
      </w:r>
      <w:r>
        <w:t>d</w:t>
      </w:r>
      <w:r w:rsidRPr="00E92C93">
        <w:t>esignee must review the request and approve any response to a law enforcement request related to immigration enforcement.</w:t>
      </w:r>
    </w:p>
    <w:p w14:paraId="10404732" w14:textId="77777777" w:rsidR="00CB2E34" w:rsidRPr="00E92C93" w:rsidRDefault="00CB2E34" w:rsidP="00CB2E34">
      <w:pPr>
        <w:pStyle w:val="Level1"/>
        <w:numPr>
          <w:ilvl w:val="0"/>
          <w:numId w:val="0"/>
        </w:numPr>
      </w:pPr>
      <w:r w:rsidRPr="00E92C93">
        <w:t>Review Conducted By:</w:t>
      </w:r>
    </w:p>
    <w:p w14:paraId="1ED805F2" w14:textId="5A805853" w:rsidR="00CB2E34" w:rsidRPr="00E92C93" w:rsidRDefault="00CB2E34" w:rsidP="00CB2E34">
      <w:pPr>
        <w:pStyle w:val="Level1"/>
        <w:numPr>
          <w:ilvl w:val="0"/>
          <w:numId w:val="0"/>
        </w:numPr>
      </w:pPr>
      <w:r w:rsidRPr="00E92C93">
        <w:rPr>
          <w:rFonts w:ascii="Segoe UI Symbol" w:hAnsi="Segoe UI Symbol" w:cs="Segoe UI Symbol"/>
        </w:rPr>
        <w:t>☐</w:t>
      </w:r>
      <w:r w:rsidRPr="00E92C93">
        <w:t xml:space="preserve"> Superintendent</w:t>
      </w:r>
      <w:r w:rsidR="00B05032">
        <w:tab/>
      </w:r>
      <w:r w:rsidR="00B05032">
        <w:tab/>
      </w:r>
      <w:r w:rsidRPr="00E92C93">
        <w:rPr>
          <w:rFonts w:ascii="Segoe UI Symbol" w:hAnsi="Segoe UI Symbol" w:cs="Segoe UI Symbol"/>
        </w:rPr>
        <w:t>☐</w:t>
      </w:r>
      <w:r w:rsidRPr="00E92C93">
        <w:t xml:space="preserve"> Superintendent</w:t>
      </w:r>
      <w:r>
        <w:t>’</w:t>
      </w:r>
      <w:r w:rsidRPr="00E92C93">
        <w:t>s Designee</w:t>
      </w:r>
    </w:p>
    <w:p w14:paraId="6068CF22" w14:textId="77777777" w:rsidR="00CB2E34" w:rsidRPr="00E92C93" w:rsidRDefault="00CB2E34" w:rsidP="00B05032">
      <w:pPr>
        <w:pStyle w:val="Level1"/>
        <w:numPr>
          <w:ilvl w:val="0"/>
          <w:numId w:val="0"/>
        </w:numPr>
        <w:ind w:left="2160" w:firstLine="720"/>
      </w:pPr>
      <w:r w:rsidRPr="00E92C93">
        <w:t>Name: _______________________________________________</w:t>
      </w:r>
    </w:p>
    <w:p w14:paraId="2FDF2A5D" w14:textId="77777777" w:rsidR="00CB2E34" w:rsidRPr="00E92C93" w:rsidRDefault="00CB2E34" w:rsidP="00B05032">
      <w:pPr>
        <w:pStyle w:val="Level1"/>
        <w:numPr>
          <w:ilvl w:val="0"/>
          <w:numId w:val="0"/>
        </w:numPr>
        <w:ind w:left="2160" w:firstLine="720"/>
      </w:pPr>
      <w:r w:rsidRPr="00E92C93">
        <w:t>Title: ________________________________________________</w:t>
      </w:r>
    </w:p>
    <w:p w14:paraId="1F68F18D" w14:textId="78F86695" w:rsidR="00CB2E34" w:rsidRPr="00E92C93" w:rsidRDefault="00CB2E34" w:rsidP="00CB2E34">
      <w:pPr>
        <w:pStyle w:val="Level1"/>
        <w:numPr>
          <w:ilvl w:val="0"/>
          <w:numId w:val="0"/>
        </w:numPr>
      </w:pPr>
      <w:r w:rsidRPr="00E92C93">
        <w:t>Date</w:t>
      </w:r>
      <w:r w:rsidR="00B05032">
        <w:t xml:space="preserve"> and </w:t>
      </w:r>
      <w:r w:rsidRPr="00E92C93">
        <w:t>Time of Review: __________________________________</w:t>
      </w:r>
    </w:p>
    <w:p w14:paraId="718BDB8C" w14:textId="77777777" w:rsidR="00CB2E34" w:rsidRPr="00E92C93" w:rsidRDefault="00CB2E34" w:rsidP="00CB2E34">
      <w:pPr>
        <w:pStyle w:val="Level1"/>
        <w:numPr>
          <w:ilvl w:val="0"/>
          <w:numId w:val="0"/>
        </w:numPr>
      </w:pPr>
      <w:r w:rsidRPr="00E92C93">
        <w:t>Response Authorized:</w:t>
      </w:r>
    </w:p>
    <w:p w14:paraId="5071F51E" w14:textId="7F1AE7FB" w:rsidR="00CB2E34" w:rsidRPr="00E92C93" w:rsidRDefault="00CB2E34" w:rsidP="00CB2E34">
      <w:pPr>
        <w:pStyle w:val="Level1"/>
        <w:numPr>
          <w:ilvl w:val="0"/>
          <w:numId w:val="0"/>
        </w:numPr>
      </w:pPr>
      <w:r w:rsidRPr="00E92C93">
        <w:rPr>
          <w:rFonts w:ascii="Segoe UI Symbol" w:hAnsi="Segoe UI Symbol" w:cs="Segoe UI Symbol"/>
        </w:rPr>
        <w:t>☐</w:t>
      </w:r>
      <w:r w:rsidRPr="00E92C93">
        <w:t xml:space="preserve"> Yes</w:t>
      </w:r>
      <w:r w:rsidR="00B05032">
        <w:tab/>
      </w:r>
      <w:r w:rsidR="00B05032">
        <w:tab/>
      </w:r>
      <w:r w:rsidRPr="00E92C93">
        <w:rPr>
          <w:rFonts w:ascii="Segoe UI Symbol" w:hAnsi="Segoe UI Symbol" w:cs="Segoe UI Symbol"/>
        </w:rPr>
        <w:t>☐</w:t>
      </w:r>
      <w:r w:rsidRPr="00E92C93">
        <w:t xml:space="preserve"> No</w:t>
      </w:r>
      <w:r w:rsidR="00B05032">
        <w:tab/>
      </w:r>
      <w:r w:rsidR="00B05032">
        <w:tab/>
      </w:r>
      <w:r w:rsidRPr="00E92C93">
        <w:rPr>
          <w:rFonts w:ascii="Segoe UI Symbol" w:hAnsi="Segoe UI Symbol" w:cs="Segoe UI Symbol"/>
        </w:rPr>
        <w:t>☐</w:t>
      </w:r>
      <w:r w:rsidRPr="00E92C93">
        <w:t xml:space="preserve"> Additional Legal Review Required</w:t>
      </w:r>
      <w:r w:rsidR="00B05032">
        <w:tab/>
      </w:r>
      <w:r w:rsidRPr="00E92C93">
        <w:rPr>
          <w:rFonts w:ascii="Segoe UI Symbol" w:hAnsi="Segoe UI Symbol" w:cs="Segoe UI Symbol"/>
        </w:rPr>
        <w:t>☐</w:t>
      </w:r>
      <w:r w:rsidRPr="00E92C93">
        <w:t xml:space="preserve"> Pending Further Information</w:t>
      </w:r>
    </w:p>
    <w:p w14:paraId="707D4E35" w14:textId="0AEC1CEE" w:rsidR="00E92C93" w:rsidRPr="004B4C61" w:rsidRDefault="00E92C93" w:rsidP="004B4C61">
      <w:pPr>
        <w:pStyle w:val="PolicyBodyText"/>
        <w:rPr>
          <w:b/>
          <w:bCs/>
        </w:rPr>
      </w:pPr>
      <w:r w:rsidRPr="004B4C61">
        <w:rPr>
          <w:b/>
          <w:bCs/>
        </w:rPr>
        <w:t>Witnesses Present</w:t>
      </w:r>
    </w:p>
    <w:p w14:paraId="72144137" w14:textId="052E7AEC" w:rsidR="00B40A26" w:rsidRPr="00B40A26" w:rsidRDefault="00B40A26" w:rsidP="004B4C61">
      <w:pPr>
        <w:pStyle w:val="PolicyBodyIndent"/>
        <w:tabs>
          <w:tab w:val="right" w:pos="10296"/>
        </w:tabs>
        <w:spacing w:after="0"/>
        <w:ind w:left="0"/>
        <w:rPr>
          <w:u w:val="single"/>
        </w:rPr>
      </w:pPr>
      <w:r>
        <w:rPr>
          <w:u w:val="single"/>
        </w:rPr>
        <w:tab/>
      </w:r>
    </w:p>
    <w:p w14:paraId="64DA1E35" w14:textId="2303C959" w:rsidR="00E92C93" w:rsidRDefault="00E92C93" w:rsidP="004B4C61">
      <w:pPr>
        <w:pStyle w:val="PolicyBodyIndent"/>
        <w:tabs>
          <w:tab w:val="left" w:pos="3960"/>
          <w:tab w:val="left" w:pos="6480"/>
        </w:tabs>
        <w:ind w:left="0"/>
      </w:pPr>
      <w:r w:rsidRPr="00E92C93">
        <w:t>Name</w:t>
      </w:r>
      <w:r w:rsidR="00B40A26">
        <w:t xml:space="preserve"> </w:t>
      </w:r>
      <w:r w:rsidR="00B40A26">
        <w:tab/>
      </w:r>
      <w:r w:rsidRPr="00E92C93">
        <w:t>Title</w:t>
      </w:r>
      <w:r w:rsidR="00B05032">
        <w:t xml:space="preserve"> or R</w:t>
      </w:r>
      <w:r w:rsidRPr="00E92C93">
        <w:t>ole</w:t>
      </w:r>
      <w:r w:rsidR="00B40A26">
        <w:t xml:space="preserve"> </w:t>
      </w:r>
      <w:r w:rsidR="00B40A26">
        <w:tab/>
      </w:r>
      <w:r w:rsidRPr="00E92C93">
        <w:t>Contact Information</w:t>
      </w:r>
    </w:p>
    <w:p w14:paraId="2C13B60F" w14:textId="77777777" w:rsidR="00B40A26" w:rsidRPr="00B40A26" w:rsidRDefault="00B40A26" w:rsidP="004B4C61">
      <w:pPr>
        <w:pStyle w:val="PolicyBodyIndent"/>
        <w:tabs>
          <w:tab w:val="right" w:pos="10296"/>
        </w:tabs>
        <w:spacing w:after="0"/>
        <w:ind w:left="0"/>
        <w:rPr>
          <w:u w:val="single"/>
        </w:rPr>
      </w:pPr>
      <w:r>
        <w:rPr>
          <w:u w:val="single"/>
        </w:rPr>
        <w:tab/>
      </w:r>
    </w:p>
    <w:p w14:paraId="0B3C1520" w14:textId="14E74580" w:rsidR="00B40A26" w:rsidRPr="00B40A26" w:rsidRDefault="00B40A26" w:rsidP="004B4C61">
      <w:pPr>
        <w:pStyle w:val="PolicyBodyIndent"/>
        <w:tabs>
          <w:tab w:val="left" w:pos="3960"/>
          <w:tab w:val="left" w:pos="6480"/>
        </w:tabs>
        <w:ind w:left="0"/>
      </w:pPr>
      <w:r w:rsidRPr="00E92C93">
        <w:t>Name</w:t>
      </w:r>
      <w:r>
        <w:t xml:space="preserve"> </w:t>
      </w:r>
      <w:r>
        <w:tab/>
      </w:r>
      <w:r w:rsidRPr="00E92C93">
        <w:t>Title</w:t>
      </w:r>
      <w:r w:rsidR="00B05032">
        <w:t xml:space="preserve"> or </w:t>
      </w:r>
      <w:r w:rsidRPr="00E92C93">
        <w:t>Role</w:t>
      </w:r>
      <w:r>
        <w:t xml:space="preserve"> </w:t>
      </w:r>
      <w:r>
        <w:tab/>
      </w:r>
      <w:r w:rsidRPr="00E92C93">
        <w:t>Contact Information</w:t>
      </w:r>
    </w:p>
    <w:p w14:paraId="1B031E88" w14:textId="77777777" w:rsidR="00B40A26" w:rsidRPr="00B40A26" w:rsidRDefault="00B40A26" w:rsidP="004B4C61">
      <w:pPr>
        <w:pStyle w:val="PolicyBodyIndent"/>
        <w:tabs>
          <w:tab w:val="right" w:pos="10296"/>
        </w:tabs>
        <w:spacing w:after="0"/>
        <w:ind w:left="0"/>
        <w:rPr>
          <w:u w:val="single"/>
        </w:rPr>
      </w:pPr>
      <w:r>
        <w:rPr>
          <w:u w:val="single"/>
        </w:rPr>
        <w:tab/>
      </w:r>
    </w:p>
    <w:p w14:paraId="61B6F9D5" w14:textId="50F287CA" w:rsidR="00B40A26" w:rsidRPr="00B40A26" w:rsidRDefault="00B40A26" w:rsidP="004B4C61">
      <w:pPr>
        <w:pStyle w:val="PolicyBodyIndent"/>
        <w:tabs>
          <w:tab w:val="left" w:pos="3960"/>
          <w:tab w:val="left" w:pos="6480"/>
        </w:tabs>
        <w:ind w:left="0"/>
      </w:pPr>
      <w:r w:rsidRPr="00E92C93">
        <w:t>Name</w:t>
      </w:r>
      <w:r>
        <w:t xml:space="preserve"> </w:t>
      </w:r>
      <w:r>
        <w:tab/>
      </w:r>
      <w:r w:rsidRPr="00E92C93">
        <w:t>Title</w:t>
      </w:r>
      <w:r w:rsidR="005F32DB">
        <w:t xml:space="preserve"> or </w:t>
      </w:r>
      <w:r w:rsidRPr="00E92C93">
        <w:t>Role</w:t>
      </w:r>
      <w:r>
        <w:t xml:space="preserve"> </w:t>
      </w:r>
      <w:r>
        <w:tab/>
      </w:r>
      <w:r w:rsidRPr="00E92C93">
        <w:t>Contact Information</w:t>
      </w:r>
    </w:p>
    <w:p w14:paraId="21F3CE36" w14:textId="76F7B97A" w:rsidR="00E92C93" w:rsidRPr="004B4C61" w:rsidRDefault="00E92C93" w:rsidP="004B4C61">
      <w:pPr>
        <w:pStyle w:val="PolicyBodyText"/>
        <w:rPr>
          <w:b/>
          <w:bCs/>
        </w:rPr>
      </w:pPr>
      <w:r w:rsidRPr="004B4C61">
        <w:rPr>
          <w:b/>
          <w:bCs/>
        </w:rPr>
        <w:t>How the Encounter Concluded</w:t>
      </w:r>
    </w:p>
    <w:p w14:paraId="47EC948E" w14:textId="77777777" w:rsidR="00396BED" w:rsidRDefault="00396BED" w:rsidP="00396BED">
      <w:pPr>
        <w:pStyle w:val="PolicyBodyIndent"/>
        <w:spacing w:after="0"/>
        <w:ind w:left="0"/>
        <w:rPr>
          <w:rFonts w:ascii="Segoe UI Symbol" w:hAnsi="Segoe UI Symbol" w:cs="Segoe UI Symbol"/>
        </w:rPr>
        <w:sectPr w:rsidR="00396BED" w:rsidSect="008C38E2">
          <w:type w:val="continuous"/>
          <w:pgSz w:w="12240" w:h="15838"/>
          <w:pgMar w:top="936" w:right="720" w:bottom="720" w:left="1224" w:header="432" w:footer="720" w:gutter="0"/>
          <w:cols w:space="720"/>
          <w:noEndnote/>
          <w:docGrid w:linePitch="326"/>
        </w:sectPr>
      </w:pPr>
    </w:p>
    <w:p w14:paraId="213AAEF5" w14:textId="77777777" w:rsidR="00E92C93" w:rsidRPr="00E92C93" w:rsidRDefault="00E92C93" w:rsidP="00396BED">
      <w:pPr>
        <w:pStyle w:val="PolicyBodyIndent"/>
        <w:spacing w:after="0"/>
      </w:pPr>
      <w:r w:rsidRPr="00E92C93">
        <w:rPr>
          <w:rFonts w:ascii="Segoe UI Symbol" w:hAnsi="Segoe UI Symbol" w:cs="Segoe UI Symbol"/>
        </w:rPr>
        <w:t>☐</w:t>
      </w:r>
      <w:r w:rsidRPr="00E92C93">
        <w:t xml:space="preserve"> Access to school property granted</w:t>
      </w:r>
    </w:p>
    <w:p w14:paraId="6356AF77" w14:textId="77777777" w:rsidR="00E92C93" w:rsidRPr="00E92C93" w:rsidRDefault="00E92C93" w:rsidP="00396BED">
      <w:pPr>
        <w:pStyle w:val="PolicyBodyIndent"/>
        <w:spacing w:after="0"/>
      </w:pPr>
      <w:r w:rsidRPr="00E92C93">
        <w:rPr>
          <w:rFonts w:ascii="Segoe UI Symbol" w:hAnsi="Segoe UI Symbol" w:cs="Segoe UI Symbol"/>
        </w:rPr>
        <w:t>☐</w:t>
      </w:r>
      <w:r w:rsidRPr="00E92C93">
        <w:t xml:space="preserve"> Access denied pending legal review</w:t>
      </w:r>
    </w:p>
    <w:p w14:paraId="0F96467E" w14:textId="6DBA536B" w:rsidR="00E92C93" w:rsidRPr="00E92C93" w:rsidRDefault="00E92C93" w:rsidP="00396BED">
      <w:pPr>
        <w:pStyle w:val="PolicyBodyIndent"/>
        <w:spacing w:after="0"/>
      </w:pPr>
      <w:r w:rsidRPr="00E92C93">
        <w:rPr>
          <w:rFonts w:ascii="Segoe UI Symbol" w:hAnsi="Segoe UI Symbol" w:cs="Segoe UI Symbol"/>
        </w:rPr>
        <w:t>☐</w:t>
      </w:r>
      <w:r w:rsidRPr="00E92C93">
        <w:t xml:space="preserve"> Referred to Superintendent</w:t>
      </w:r>
      <w:r w:rsidR="005F32DB">
        <w:t xml:space="preserve"> or </w:t>
      </w:r>
      <w:r w:rsidRPr="00E92C93">
        <w:t>Designee</w:t>
      </w:r>
    </w:p>
    <w:p w14:paraId="131B1695" w14:textId="77777777" w:rsidR="00E92C93" w:rsidRPr="00E92C93" w:rsidRDefault="00E92C93" w:rsidP="00396BED">
      <w:pPr>
        <w:pStyle w:val="PolicyBodyIndent"/>
        <w:spacing w:after="0"/>
        <w:ind w:left="0"/>
      </w:pPr>
      <w:r w:rsidRPr="00E92C93">
        <w:rPr>
          <w:rFonts w:ascii="Segoe UI Symbol" w:hAnsi="Segoe UI Symbol" w:cs="Segoe UI Symbol"/>
        </w:rPr>
        <w:t>☐</w:t>
      </w:r>
      <w:r w:rsidRPr="00E92C93">
        <w:t xml:space="preserve"> Referred to School Administrator</w:t>
      </w:r>
    </w:p>
    <w:p w14:paraId="113E1E8F" w14:textId="77777777" w:rsidR="00E92C93" w:rsidRPr="00E92C93" w:rsidRDefault="00E92C93" w:rsidP="00396BED">
      <w:pPr>
        <w:pStyle w:val="PolicyBodyIndent"/>
        <w:spacing w:after="0"/>
        <w:ind w:left="0"/>
      </w:pPr>
      <w:r w:rsidRPr="00E92C93">
        <w:rPr>
          <w:rFonts w:ascii="Segoe UI Symbol" w:hAnsi="Segoe UI Symbol" w:cs="Segoe UI Symbol"/>
        </w:rPr>
        <w:t>☐</w:t>
      </w:r>
      <w:r w:rsidRPr="00E92C93">
        <w:t xml:space="preserve"> Officers left without further action</w:t>
      </w:r>
    </w:p>
    <w:p w14:paraId="5A0BE7AC" w14:textId="77777777" w:rsidR="00396BED" w:rsidRDefault="00396BED" w:rsidP="00396BED">
      <w:pPr>
        <w:pStyle w:val="PolicyBodyIndent"/>
        <w:rPr>
          <w:rFonts w:ascii="Segoe UI Symbol" w:hAnsi="Segoe UI Symbol" w:cs="Segoe UI Symbol"/>
        </w:rPr>
        <w:sectPr w:rsidR="00396BED" w:rsidSect="00396BED">
          <w:type w:val="continuous"/>
          <w:pgSz w:w="12240" w:h="15838"/>
          <w:pgMar w:top="936" w:right="720" w:bottom="720" w:left="1224" w:header="432" w:footer="720" w:gutter="0"/>
          <w:cols w:num="2" w:space="720"/>
          <w:noEndnote/>
          <w:docGrid w:linePitch="326"/>
        </w:sectPr>
      </w:pPr>
    </w:p>
    <w:p w14:paraId="172711EB" w14:textId="07044EA4" w:rsidR="00E92C93" w:rsidRPr="00396BED" w:rsidRDefault="00E92C93" w:rsidP="00396BED">
      <w:pPr>
        <w:pStyle w:val="PolicyBodyIndent0After"/>
        <w:tabs>
          <w:tab w:val="right" w:pos="10296"/>
        </w:tabs>
        <w:spacing w:after="240"/>
        <w:rPr>
          <w:u w:val="single"/>
        </w:rPr>
      </w:pPr>
      <w:r w:rsidRPr="00396BED">
        <w:rPr>
          <w:rFonts w:ascii="Segoe UI Symbol" w:hAnsi="Segoe UI Symbol" w:cs="Segoe UI Symbol"/>
        </w:rPr>
        <w:t>☐</w:t>
      </w:r>
      <w:r w:rsidRPr="00396BED">
        <w:t xml:space="preserve"> Other (describe):</w:t>
      </w:r>
      <w:r w:rsidR="00396BED">
        <w:t xml:space="preserve"> </w:t>
      </w:r>
      <w:r w:rsidR="00396BED">
        <w:rPr>
          <w:u w:val="single"/>
        </w:rPr>
        <w:tab/>
      </w:r>
    </w:p>
    <w:p w14:paraId="7173E4B6" w14:textId="77777777" w:rsidR="004B4C61" w:rsidRDefault="004B4C61">
      <w:pPr>
        <w:suppressAutoHyphens w:val="0"/>
        <w:spacing w:after="160" w:line="259" w:lineRule="auto"/>
      </w:pPr>
      <w:r>
        <w:br w:type="page"/>
      </w:r>
    </w:p>
    <w:p w14:paraId="5050651E" w14:textId="5C317C21" w:rsidR="00E92C93" w:rsidRPr="004B4C61" w:rsidRDefault="00E92C93" w:rsidP="00E92C93">
      <w:pPr>
        <w:pStyle w:val="PolicyBodyIndent"/>
        <w:ind w:left="0"/>
        <w:rPr>
          <w:b/>
          <w:bCs/>
        </w:rPr>
      </w:pPr>
      <w:r w:rsidRPr="004B4C61">
        <w:rPr>
          <w:b/>
          <w:bCs/>
        </w:rPr>
        <w:lastRenderedPageBreak/>
        <w:t xml:space="preserve">Detailed </w:t>
      </w:r>
      <w:r w:rsidR="00396BED" w:rsidRPr="004B4C61">
        <w:rPr>
          <w:b/>
          <w:bCs/>
        </w:rPr>
        <w:t>s</w:t>
      </w:r>
      <w:r w:rsidRPr="004B4C61">
        <w:rPr>
          <w:b/>
          <w:bCs/>
        </w:rPr>
        <w:t xml:space="preserve">ummary of </w:t>
      </w:r>
      <w:r w:rsidR="00396BED" w:rsidRPr="004B4C61">
        <w:rPr>
          <w:b/>
          <w:bCs/>
        </w:rPr>
        <w:t>o</w:t>
      </w:r>
      <w:r w:rsidRPr="004B4C61">
        <w:rPr>
          <w:b/>
          <w:bCs/>
        </w:rPr>
        <w:t>utcome:</w:t>
      </w:r>
    </w:p>
    <w:p w14:paraId="37440159" w14:textId="20CA8ABA" w:rsidR="00E92C93" w:rsidRDefault="0029139E" w:rsidP="0029139E">
      <w:pPr>
        <w:pStyle w:val="PolicyBodyIndent"/>
        <w:tabs>
          <w:tab w:val="right" w:pos="10296"/>
        </w:tabs>
        <w:ind w:left="0"/>
        <w:rPr>
          <w:u w:val="single"/>
        </w:rPr>
      </w:pPr>
      <w:r>
        <w:rPr>
          <w:u w:val="single"/>
        </w:rPr>
        <w:tab/>
      </w:r>
    </w:p>
    <w:p w14:paraId="3F15A189" w14:textId="3BE2EAC9" w:rsidR="0029139E" w:rsidRDefault="0029139E" w:rsidP="0029139E">
      <w:pPr>
        <w:pStyle w:val="PolicyBodyIndent"/>
        <w:tabs>
          <w:tab w:val="right" w:pos="10296"/>
        </w:tabs>
        <w:ind w:left="0"/>
        <w:rPr>
          <w:u w:val="single"/>
        </w:rPr>
      </w:pPr>
      <w:r>
        <w:rPr>
          <w:u w:val="single"/>
        </w:rPr>
        <w:tab/>
      </w:r>
    </w:p>
    <w:p w14:paraId="7B6348A7" w14:textId="2AE728A7" w:rsidR="0029139E" w:rsidRDefault="0029139E" w:rsidP="0029139E">
      <w:pPr>
        <w:pStyle w:val="PolicyBodyIndent"/>
        <w:tabs>
          <w:tab w:val="right" w:pos="10296"/>
        </w:tabs>
        <w:ind w:left="0"/>
        <w:rPr>
          <w:u w:val="single"/>
        </w:rPr>
      </w:pPr>
      <w:r>
        <w:rPr>
          <w:u w:val="single"/>
        </w:rPr>
        <w:tab/>
      </w:r>
    </w:p>
    <w:p w14:paraId="457FA80A" w14:textId="4D5E5D20" w:rsidR="0029139E" w:rsidRDefault="0029139E" w:rsidP="0029139E">
      <w:pPr>
        <w:pStyle w:val="PolicyBodyIndent"/>
        <w:tabs>
          <w:tab w:val="right" w:pos="10296"/>
        </w:tabs>
        <w:ind w:left="0"/>
        <w:rPr>
          <w:u w:val="single"/>
        </w:rPr>
      </w:pPr>
      <w:r>
        <w:rPr>
          <w:u w:val="single"/>
        </w:rPr>
        <w:tab/>
      </w:r>
    </w:p>
    <w:p w14:paraId="5EF0386E" w14:textId="40B1C87A" w:rsidR="0029139E" w:rsidRDefault="0029139E" w:rsidP="0029139E">
      <w:pPr>
        <w:pStyle w:val="PolicyBodyIndent"/>
        <w:tabs>
          <w:tab w:val="right" w:pos="10296"/>
        </w:tabs>
        <w:ind w:left="0"/>
        <w:rPr>
          <w:u w:val="single"/>
        </w:rPr>
      </w:pPr>
      <w:r>
        <w:rPr>
          <w:u w:val="single"/>
        </w:rPr>
        <w:tab/>
      </w:r>
    </w:p>
    <w:p w14:paraId="55849CE8" w14:textId="5B8450DD" w:rsidR="0029139E" w:rsidRPr="0029139E" w:rsidRDefault="0029139E" w:rsidP="0029139E">
      <w:pPr>
        <w:pStyle w:val="PolicyBodyIndent"/>
        <w:tabs>
          <w:tab w:val="right" w:pos="10296"/>
        </w:tabs>
        <w:ind w:left="0"/>
        <w:rPr>
          <w:u w:val="single"/>
        </w:rPr>
      </w:pPr>
      <w:r>
        <w:rPr>
          <w:u w:val="single"/>
        </w:rPr>
        <w:tab/>
      </w:r>
    </w:p>
    <w:p w14:paraId="6D387F74" w14:textId="2E0C1888" w:rsidR="00E92C93" w:rsidRPr="004B4C61" w:rsidRDefault="00E92C93" w:rsidP="00E92C93">
      <w:pPr>
        <w:pStyle w:val="PolicyBodyIndent"/>
        <w:ind w:left="0"/>
        <w:rPr>
          <w:b/>
          <w:bCs/>
        </w:rPr>
      </w:pPr>
      <w:r w:rsidRPr="004B4C61">
        <w:rPr>
          <w:b/>
          <w:bCs/>
        </w:rPr>
        <w:t xml:space="preserve">Additional </w:t>
      </w:r>
      <w:r w:rsidR="0029139E" w:rsidRPr="004B4C61">
        <w:rPr>
          <w:b/>
          <w:bCs/>
        </w:rPr>
        <w:t>n</w:t>
      </w:r>
      <w:r w:rsidRPr="004B4C61">
        <w:rPr>
          <w:b/>
          <w:bCs/>
        </w:rPr>
        <w:t>otes</w:t>
      </w:r>
      <w:r w:rsidR="0029139E" w:rsidRPr="004B4C61">
        <w:rPr>
          <w:b/>
          <w:bCs/>
        </w:rPr>
        <w:t>:</w:t>
      </w:r>
    </w:p>
    <w:p w14:paraId="799D96A1" w14:textId="77777777" w:rsidR="0029139E" w:rsidRDefault="0029139E" w:rsidP="0029139E">
      <w:pPr>
        <w:pStyle w:val="PolicyBodyIndent"/>
        <w:tabs>
          <w:tab w:val="right" w:pos="10296"/>
        </w:tabs>
        <w:ind w:left="0"/>
        <w:rPr>
          <w:u w:val="single"/>
        </w:rPr>
      </w:pPr>
      <w:r>
        <w:rPr>
          <w:u w:val="single"/>
        </w:rPr>
        <w:tab/>
      </w:r>
    </w:p>
    <w:p w14:paraId="2DA890C1" w14:textId="77777777" w:rsidR="0029139E" w:rsidRDefault="0029139E" w:rsidP="0029139E">
      <w:pPr>
        <w:pStyle w:val="PolicyBodyIndent"/>
        <w:tabs>
          <w:tab w:val="right" w:pos="10296"/>
        </w:tabs>
        <w:ind w:left="0"/>
        <w:rPr>
          <w:u w:val="single"/>
        </w:rPr>
      </w:pPr>
      <w:r>
        <w:rPr>
          <w:u w:val="single"/>
        </w:rPr>
        <w:tab/>
      </w:r>
    </w:p>
    <w:p w14:paraId="36C6161A" w14:textId="77777777" w:rsidR="0029139E" w:rsidRDefault="0029139E" w:rsidP="0029139E">
      <w:pPr>
        <w:pStyle w:val="PolicyBodyIndent"/>
        <w:tabs>
          <w:tab w:val="right" w:pos="10296"/>
        </w:tabs>
        <w:ind w:left="0"/>
        <w:rPr>
          <w:u w:val="single"/>
        </w:rPr>
      </w:pPr>
      <w:r>
        <w:rPr>
          <w:u w:val="single"/>
        </w:rPr>
        <w:tab/>
      </w:r>
    </w:p>
    <w:p w14:paraId="5CD70FDF" w14:textId="7B81FDB4" w:rsidR="00E92C93" w:rsidRPr="00E92C93" w:rsidRDefault="0029139E" w:rsidP="0029139E">
      <w:pPr>
        <w:pStyle w:val="PolicyBodyIndent"/>
        <w:tabs>
          <w:tab w:val="right" w:pos="10296"/>
        </w:tabs>
        <w:ind w:left="0"/>
      </w:pPr>
      <w:r>
        <w:rPr>
          <w:u w:val="single"/>
        </w:rPr>
        <w:tab/>
      </w:r>
    </w:p>
    <w:p w14:paraId="4188B681" w14:textId="77777777" w:rsidR="00E92C93" w:rsidRPr="0029139E" w:rsidRDefault="00E92C93" w:rsidP="00E92C93">
      <w:pPr>
        <w:pStyle w:val="PolicyBodyIndent"/>
        <w:ind w:left="0"/>
        <w:rPr>
          <w:b/>
          <w:bCs/>
        </w:rPr>
      </w:pPr>
      <w:r w:rsidRPr="0029139E">
        <w:rPr>
          <w:b/>
          <w:bCs/>
        </w:rPr>
        <w:t>Follow-Up Actions</w:t>
      </w:r>
    </w:p>
    <w:p w14:paraId="34CE3A32" w14:textId="27CBBECF" w:rsidR="00E92C93" w:rsidRPr="00E92C93" w:rsidRDefault="00E92C93" w:rsidP="00CD76AD">
      <w:pPr>
        <w:pStyle w:val="PolicyBodyIndent"/>
        <w:spacing w:after="0"/>
        <w:ind w:hanging="576"/>
      </w:pPr>
      <w:r w:rsidRPr="00E92C93">
        <w:rPr>
          <w:rFonts w:ascii="Segoe UI Symbol" w:hAnsi="Segoe UI Symbol" w:cs="Segoe UI Symbol"/>
        </w:rPr>
        <w:t>☐</w:t>
      </w:r>
      <w:r w:rsidR="00CD76AD">
        <w:tab/>
      </w:r>
      <w:r w:rsidRPr="00E92C93">
        <w:t>Legal counsel notified</w:t>
      </w:r>
    </w:p>
    <w:p w14:paraId="669B6701" w14:textId="4E63DA8C" w:rsidR="00E92C93" w:rsidRPr="00E92C93" w:rsidRDefault="00E92C93" w:rsidP="00CD76AD">
      <w:pPr>
        <w:pStyle w:val="PolicyBodyIndent"/>
        <w:spacing w:after="0"/>
        <w:ind w:hanging="576"/>
      </w:pPr>
      <w:r w:rsidRPr="00E92C93">
        <w:rPr>
          <w:rFonts w:ascii="Segoe UI Symbol" w:hAnsi="Segoe UI Symbol" w:cs="Segoe UI Symbol"/>
        </w:rPr>
        <w:t>☐</w:t>
      </w:r>
      <w:r w:rsidR="00CD76AD">
        <w:tab/>
      </w:r>
      <w:r w:rsidRPr="00E92C93">
        <w:t>Superintendent notified</w:t>
      </w:r>
      <w:r w:rsidR="00CD76AD">
        <w:t xml:space="preserve"> and c</w:t>
      </w:r>
      <w:r w:rsidR="00CD76AD" w:rsidRPr="00CD76AD">
        <w:t xml:space="preserve">opies, photographs, or other documentation transmitted to the </w:t>
      </w:r>
      <w:r w:rsidR="00E571C5">
        <w:t>s</w:t>
      </w:r>
      <w:r w:rsidR="00CD76AD" w:rsidRPr="00CD76AD">
        <w:t xml:space="preserve">uperintendent or </w:t>
      </w:r>
      <w:r w:rsidR="00E571C5">
        <w:t>d</w:t>
      </w:r>
      <w:r w:rsidR="00CD76AD" w:rsidRPr="00CD76AD">
        <w:t>esignee.</w:t>
      </w:r>
    </w:p>
    <w:p w14:paraId="03DBF909" w14:textId="67C41468" w:rsidR="00E92C93" w:rsidRPr="00E92C93" w:rsidRDefault="00E92C93" w:rsidP="004B4C61">
      <w:pPr>
        <w:pStyle w:val="PolicyBodyIndent"/>
        <w:ind w:hanging="576"/>
      </w:pPr>
      <w:r w:rsidRPr="00E92C93">
        <w:rPr>
          <w:rFonts w:ascii="Segoe UI Symbol" w:hAnsi="Segoe UI Symbol" w:cs="Segoe UI Symbol"/>
        </w:rPr>
        <w:t>☐</w:t>
      </w:r>
      <w:r w:rsidR="00CD76AD">
        <w:tab/>
      </w:r>
      <w:r w:rsidRPr="00E92C93">
        <w:t>Law enforcement documentation copied and retained</w:t>
      </w:r>
    </w:p>
    <w:p w14:paraId="78D662F0" w14:textId="77777777" w:rsidR="00B05032" w:rsidRDefault="00B05032" w:rsidP="004B4C61">
      <w:pPr>
        <w:pStyle w:val="PolicyBodyIndent"/>
        <w:tabs>
          <w:tab w:val="left" w:pos="6480"/>
        </w:tabs>
        <w:ind w:left="0"/>
        <w:rPr>
          <w:b/>
          <w:bCs/>
        </w:rPr>
      </w:pPr>
    </w:p>
    <w:p w14:paraId="06E30825" w14:textId="77777777" w:rsidR="00B05032" w:rsidRDefault="00B05032" w:rsidP="004B4C61">
      <w:pPr>
        <w:pStyle w:val="PolicyBodyIndent"/>
        <w:tabs>
          <w:tab w:val="left" w:pos="6480"/>
        </w:tabs>
        <w:ind w:left="0"/>
        <w:rPr>
          <w:b/>
          <w:bCs/>
        </w:rPr>
      </w:pPr>
    </w:p>
    <w:p w14:paraId="37797C4E" w14:textId="539E9C67" w:rsidR="00E92C93" w:rsidRPr="00E92C93" w:rsidRDefault="00E92C93" w:rsidP="004B4C61">
      <w:pPr>
        <w:pStyle w:val="PolicyBodyIndent"/>
        <w:tabs>
          <w:tab w:val="left" w:pos="6480"/>
        </w:tabs>
        <w:ind w:left="0"/>
      </w:pPr>
      <w:r w:rsidRPr="00E92C93">
        <w:t xml:space="preserve">Completed By: </w:t>
      </w:r>
      <w:r w:rsidR="004B4C61">
        <w:rPr>
          <w:u w:val="single"/>
        </w:rPr>
        <w:tab/>
      </w:r>
      <w:r w:rsidR="004B4C61">
        <w:t xml:space="preserve"> </w:t>
      </w:r>
      <w:r w:rsidR="00CB2E34">
        <w:t>(print name)</w:t>
      </w:r>
    </w:p>
    <w:p w14:paraId="4AA27CEC" w14:textId="47E144C1" w:rsidR="00E92C93" w:rsidRPr="004B4C61" w:rsidRDefault="00E92C93" w:rsidP="004B4C61">
      <w:pPr>
        <w:pStyle w:val="PolicyBodyIndent"/>
        <w:tabs>
          <w:tab w:val="left" w:pos="6480"/>
        </w:tabs>
        <w:ind w:left="0"/>
        <w:rPr>
          <w:u w:val="single"/>
        </w:rPr>
      </w:pPr>
      <w:r w:rsidRPr="00E92C93">
        <w:t xml:space="preserve">Title: </w:t>
      </w:r>
      <w:r w:rsidR="004B4C61">
        <w:rPr>
          <w:u w:val="single"/>
        </w:rPr>
        <w:tab/>
      </w:r>
    </w:p>
    <w:p w14:paraId="569F599A" w14:textId="0E7672DE" w:rsidR="00E92C93" w:rsidRPr="004B4C61" w:rsidRDefault="00E92C93" w:rsidP="004B4C61">
      <w:pPr>
        <w:pStyle w:val="PolicyBodyIndent"/>
        <w:tabs>
          <w:tab w:val="left" w:pos="6480"/>
        </w:tabs>
        <w:ind w:left="0"/>
        <w:rPr>
          <w:u w:val="single"/>
        </w:rPr>
      </w:pPr>
      <w:r w:rsidRPr="00E92C93">
        <w:t xml:space="preserve">Signature: </w:t>
      </w:r>
      <w:r w:rsidR="004B4C61">
        <w:rPr>
          <w:u w:val="single"/>
        </w:rPr>
        <w:tab/>
      </w:r>
    </w:p>
    <w:p w14:paraId="3A3D4A0E" w14:textId="1A39A881" w:rsidR="00E92C93" w:rsidRPr="004B4C61" w:rsidRDefault="00E92C93" w:rsidP="004B4C61">
      <w:pPr>
        <w:pStyle w:val="PolicyBodyIndent"/>
        <w:tabs>
          <w:tab w:val="left" w:pos="6480"/>
        </w:tabs>
        <w:ind w:left="0"/>
        <w:rPr>
          <w:u w:val="single"/>
        </w:rPr>
      </w:pPr>
      <w:r w:rsidRPr="00E92C93">
        <w:t xml:space="preserve">Date: </w:t>
      </w:r>
      <w:r w:rsidR="004B4C61">
        <w:rPr>
          <w:u w:val="single"/>
        </w:rPr>
        <w:tab/>
      </w:r>
    </w:p>
    <w:p w14:paraId="5C4EBE25" w14:textId="204E2B41" w:rsidR="00E92C93" w:rsidRPr="004B4C61" w:rsidRDefault="00E92C93" w:rsidP="004B4C61">
      <w:pPr>
        <w:pStyle w:val="PolicyBodyIndent"/>
        <w:tabs>
          <w:tab w:val="left" w:pos="6480"/>
        </w:tabs>
        <w:ind w:left="0"/>
        <w:rPr>
          <w:u w:val="single"/>
        </w:rPr>
      </w:pPr>
      <w:r w:rsidRPr="00E92C93">
        <w:t xml:space="preserve">Time Completed: </w:t>
      </w:r>
      <w:r w:rsidR="004B4C61">
        <w:rPr>
          <w:u w:val="single"/>
        </w:rPr>
        <w:tab/>
      </w:r>
    </w:p>
    <w:sectPr w:rsidR="00E92C93" w:rsidRPr="004B4C61" w:rsidSect="008C38E2">
      <w:type w:val="continuous"/>
      <w:pgSz w:w="12240" w:h="15838"/>
      <w:pgMar w:top="936" w:right="720" w:bottom="720" w:left="1224" w:header="432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229C91A" w14:textId="77777777" w:rsidR="001A4661" w:rsidRDefault="001A4661" w:rsidP="00FC3907">
      <w:r>
        <w:separator/>
      </w:r>
    </w:p>
  </w:endnote>
  <w:endnote w:type="continuationSeparator" w:id="0">
    <w:p w14:paraId="0DAA0DFE" w14:textId="77777777" w:rsidR="001A4661" w:rsidRDefault="001A4661" w:rsidP="00FC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9E68654" w14:textId="77777777" w:rsidR="001B133C" w:rsidRDefault="001B13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256CE6" w14:paraId="493F71BE" w14:textId="77777777" w:rsidTr="004616AD">
      <w:tc>
        <w:tcPr>
          <w:tcW w:w="2340" w:type="dxa"/>
        </w:tcPr>
        <w:p w14:paraId="1190E431" w14:textId="40F9B9EE" w:rsidR="00256CE6" w:rsidRDefault="002B0AEC" w:rsidP="00256CE6">
          <w:pPr>
            <w:pStyle w:val="Footer"/>
            <w:rPr>
              <w:noProof/>
              <w:sz w:val="20"/>
            </w:rPr>
          </w:pPr>
          <w:r>
            <w:rPr>
              <w:noProof/>
              <w:sz w:val="20"/>
            </w:rPr>
            <w:t>8</w:t>
          </w:r>
          <w:r w:rsidR="00256CE6">
            <w:rPr>
              <w:noProof/>
              <w:sz w:val="20"/>
            </w:rPr>
            <w:t>/26│SL</w:t>
          </w:r>
        </w:p>
      </w:tc>
      <w:tc>
        <w:tcPr>
          <w:tcW w:w="7956" w:type="dxa"/>
        </w:tcPr>
        <w:p w14:paraId="7E8EE14C" w14:textId="711C8CEB" w:rsidR="00256CE6" w:rsidRDefault="00256CE6" w:rsidP="004616AD">
          <w:pPr>
            <w:pStyle w:val="Footer"/>
            <w:jc w:val="right"/>
          </w:pPr>
          <w:r>
            <w:t>Federal Immigration Enforcement Request Log – KNA-</w:t>
          </w:r>
          <w:proofErr w:type="gramStart"/>
          <w:r>
            <w:t>AR(</w:t>
          </w:r>
          <w:proofErr w:type="gramEnd"/>
          <w:r>
            <w:t>2)</w:t>
          </w:r>
        </w:p>
        <w:p w14:paraId="4A6614F9" w14:textId="77777777" w:rsidR="00256CE6" w:rsidRDefault="00256CE6" w:rsidP="004616AD">
          <w:pPr>
            <w:pStyle w:val="Footer"/>
            <w:jc w:val="right"/>
            <w:rPr>
              <w:sz w:val="20"/>
            </w:rPr>
          </w:pP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PAGE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  <w:r w:rsidRPr="000617BB">
            <w:rPr>
              <w:noProof/>
            </w:rPr>
            <w:t>-</w:t>
          </w: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NUMPAGES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</w:p>
      </w:tc>
    </w:tr>
  </w:tbl>
  <w:p w14:paraId="21FB6556" w14:textId="77777777" w:rsidR="00256CE6" w:rsidRPr="00782930" w:rsidRDefault="00256CE6" w:rsidP="003B78F2">
    <w:pPr>
      <w:pStyle w:val="Footer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8A3A401" w14:textId="77777777" w:rsidR="001B133C" w:rsidRDefault="001B13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84C8660" w14:textId="77777777" w:rsidR="001A4661" w:rsidRDefault="001A4661" w:rsidP="00FC3907">
      <w:r>
        <w:separator/>
      </w:r>
    </w:p>
  </w:footnote>
  <w:footnote w:type="continuationSeparator" w:id="0">
    <w:p w14:paraId="186BE906" w14:textId="77777777" w:rsidR="001A4661" w:rsidRDefault="001A4661" w:rsidP="00FC3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C24802D" w14:textId="77777777" w:rsidR="001B133C" w:rsidRDefault="001B13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33E6E61" w14:textId="66B22D48" w:rsidR="001B133C" w:rsidRDefault="00C855E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C800DA1" wp14:editId="3797B799">
              <wp:simplePos x="0" y="0"/>
              <wp:positionH relativeFrom="margin">
                <wp:align>left</wp:align>
              </wp:positionH>
              <wp:positionV relativeFrom="margin">
                <wp:align>top</wp:align>
              </wp:positionV>
              <wp:extent cx="7955280" cy="5943600"/>
              <wp:effectExtent l="0" t="0" r="3810" b="0"/>
              <wp:wrapNone/>
              <wp:docPr id="2" name="WatermarkPropos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7955280" cy="5943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6FF345" w14:textId="77777777" w:rsidR="00C855EF" w:rsidRDefault="00C855EF" w:rsidP="00B52692">
                          <w:pPr>
                            <w:pStyle w:val="WatermarkProposed"/>
                          </w:pPr>
                          <w:r>
                            <w:t>P</w:t>
                          </w:r>
                        </w:p>
                        <w:p w14:paraId="68D47714" w14:textId="77777777" w:rsidR="00C855EF" w:rsidRDefault="00C855EF" w:rsidP="00B52692">
                          <w:pPr>
                            <w:pStyle w:val="WatermarkProposed"/>
                            <w:ind w:left="1152"/>
                          </w:pPr>
                          <w:r>
                            <w:t>R</w:t>
                          </w:r>
                        </w:p>
                        <w:p w14:paraId="39E93260" w14:textId="77777777" w:rsidR="00C855EF" w:rsidRDefault="00C855EF" w:rsidP="00B52692">
                          <w:pPr>
                            <w:pStyle w:val="WatermarkProposed"/>
                            <w:ind w:left="2304"/>
                          </w:pPr>
                          <w:r>
                            <w:t>O</w:t>
                          </w:r>
                        </w:p>
                        <w:p w14:paraId="423E6D3C" w14:textId="77777777" w:rsidR="00C855EF" w:rsidRDefault="00C855EF" w:rsidP="00B52692">
                          <w:pPr>
                            <w:pStyle w:val="WatermarkProposed"/>
                            <w:ind w:left="3456"/>
                          </w:pPr>
                          <w:r>
                            <w:t>P</w:t>
                          </w:r>
                        </w:p>
                        <w:p w14:paraId="6FF160E6" w14:textId="77777777" w:rsidR="00C855EF" w:rsidRDefault="00C855EF" w:rsidP="00B52692">
                          <w:pPr>
                            <w:pStyle w:val="WatermarkProposed"/>
                            <w:ind w:left="4608"/>
                          </w:pPr>
                          <w:r>
                            <w:t>O</w:t>
                          </w:r>
                        </w:p>
                        <w:p w14:paraId="1A1F4A0C" w14:textId="77777777" w:rsidR="00C855EF" w:rsidRDefault="00C855EF" w:rsidP="00B52692">
                          <w:pPr>
                            <w:pStyle w:val="WatermarkProposed"/>
                            <w:ind w:left="5760"/>
                          </w:pPr>
                          <w:r>
                            <w:t>S</w:t>
                          </w:r>
                        </w:p>
                        <w:p w14:paraId="3D6876D1" w14:textId="77777777" w:rsidR="00C855EF" w:rsidRDefault="00C855EF" w:rsidP="00B52692">
                          <w:pPr>
                            <w:pStyle w:val="WatermarkProposed"/>
                            <w:ind w:left="6912"/>
                          </w:pPr>
                          <w:r>
                            <w:t>E</w:t>
                          </w:r>
                        </w:p>
                        <w:p w14:paraId="6BA2FC33" w14:textId="77777777" w:rsidR="00C855EF" w:rsidRDefault="00C855EF" w:rsidP="00B52692">
                          <w:pPr>
                            <w:pStyle w:val="WatermarkProposed"/>
                            <w:ind w:left="8064"/>
                          </w:pPr>
                          <w:r>
                            <w:t>D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800DA1" id="_x0000_t202" coordsize="21600,21600" o:spt="202" path="m,l,21600r21600,l21600,xe">
              <v:stroke joinstyle="miter"/>
              <v:path gradientshapeok="t" o:connecttype="rect"/>
            </v:shapetype>
            <v:shape id="WatermarkProposed" o:spid="_x0000_s1026" type="#_x0000_t202" style="position:absolute;margin-left:0;margin-top:0;width:626.4pt;height:468pt;rotation:90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" filled="f" stroked="f" strokeweight=".5pt">
              <v:textbox style="layout-flow:vertical;mso-layout-flow-alt:bottom-to-top">
                <w:txbxContent>
                  <w:p w14:paraId="336FF345" w14:textId="77777777" w:rsidR="00C855EF" w:rsidRDefault="00C855EF" w:rsidP="00B52692">
                    <w:pPr>
                      <w:pStyle w:val="WatermarkProposed"/>
                    </w:pPr>
                    <w:r>
                      <w:t>P</w:t>
                    </w:r>
                  </w:p>
                  <w:p w14:paraId="68D47714" w14:textId="77777777" w:rsidR="00C855EF" w:rsidRDefault="00C855EF" w:rsidP="00B52692">
                    <w:pPr>
                      <w:pStyle w:val="WatermarkProposed"/>
                      <w:ind w:left="1152"/>
                    </w:pPr>
                    <w:r>
                      <w:t>R</w:t>
                    </w:r>
                  </w:p>
                  <w:p w14:paraId="39E93260" w14:textId="77777777" w:rsidR="00C855EF" w:rsidRDefault="00C855EF" w:rsidP="00B52692">
                    <w:pPr>
                      <w:pStyle w:val="WatermarkProposed"/>
                      <w:ind w:left="2304"/>
                    </w:pPr>
                    <w:r>
                      <w:t>O</w:t>
                    </w:r>
                  </w:p>
                  <w:p w14:paraId="423E6D3C" w14:textId="77777777" w:rsidR="00C855EF" w:rsidRDefault="00C855EF" w:rsidP="00B52692">
                    <w:pPr>
                      <w:pStyle w:val="WatermarkProposed"/>
                      <w:ind w:left="3456"/>
                    </w:pPr>
                    <w:r>
                      <w:t>P</w:t>
                    </w:r>
                  </w:p>
                  <w:p w14:paraId="6FF160E6" w14:textId="77777777" w:rsidR="00C855EF" w:rsidRDefault="00C855EF" w:rsidP="00B52692">
                    <w:pPr>
                      <w:pStyle w:val="WatermarkProposed"/>
                      <w:ind w:left="4608"/>
                    </w:pPr>
                    <w:r>
                      <w:t>O</w:t>
                    </w:r>
                  </w:p>
                  <w:p w14:paraId="1A1F4A0C" w14:textId="77777777" w:rsidR="00C855EF" w:rsidRDefault="00C855EF" w:rsidP="00B52692">
                    <w:pPr>
                      <w:pStyle w:val="WatermarkProposed"/>
                      <w:ind w:left="5760"/>
                    </w:pPr>
                    <w:r>
                      <w:t>S</w:t>
                    </w:r>
                  </w:p>
                  <w:p w14:paraId="3D6876D1" w14:textId="77777777" w:rsidR="00C855EF" w:rsidRDefault="00C855EF" w:rsidP="00B52692">
                    <w:pPr>
                      <w:pStyle w:val="WatermarkProposed"/>
                      <w:ind w:left="6912"/>
                    </w:pPr>
                    <w:r>
                      <w:t>E</w:t>
                    </w:r>
                  </w:p>
                  <w:p w14:paraId="6BA2FC33" w14:textId="77777777" w:rsidR="00C855EF" w:rsidRDefault="00C855EF" w:rsidP="00B52692">
                    <w:pPr>
                      <w:pStyle w:val="WatermarkProposed"/>
                      <w:ind w:left="8064"/>
                    </w:pPr>
                    <w:r>
                      <w:t>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6F18841" w14:textId="77777777" w:rsidR="001B133C" w:rsidRDefault="001B13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80"/>
    <w:multiLevelType w:val="singleLevel"/>
    <w:tmpl w:val="C584E930"/>
    <w:lvl w:ilvl="0">
      <w:start w:val="1"/>
      <w:numFmt w:val="bullet"/>
      <w:lvlText w:val=""/>
      <w:lvlJc w:val="left"/>
      <w:pPr>
        <w:tabs>
          <w:tab w:val="num" w:pos="720"/>
        </w:tabs>
        <w:ind w:left="3600" w:hanging="72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682D104"/>
    <w:lvl w:ilvl="0">
      <w:start w:val="1"/>
      <w:numFmt w:val="bullet"/>
      <w:lvlText w:val=""/>
      <w:lvlJc w:val="left"/>
      <w:pPr>
        <w:tabs>
          <w:tab w:val="num" w:pos="720"/>
        </w:tabs>
        <w:ind w:left="2880" w:hanging="72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92604E0"/>
    <w:lvl w:ilvl="0">
      <w:start w:val="1"/>
      <w:numFmt w:val="bullet"/>
      <w:lvlText w:val="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5448796"/>
    <w:lvl w:ilvl="0">
      <w:start w:val="1"/>
      <w:numFmt w:val="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A09E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08876322"/>
    <w:multiLevelType w:val="hybridMultilevel"/>
    <w:tmpl w:val="D29AFF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242E6A"/>
    <w:multiLevelType w:val="hybridMultilevel"/>
    <w:tmpl w:val="8E78FF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C963E0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8" w15:restartNumberingAfterBreak="0">
    <w:nsid w:val="0BF02718"/>
    <w:multiLevelType w:val="hybridMultilevel"/>
    <w:tmpl w:val="10F4DD20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0C607450"/>
    <w:multiLevelType w:val="hybridMultilevel"/>
    <w:tmpl w:val="9FD07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77235D"/>
    <w:multiLevelType w:val="hybridMultilevel"/>
    <w:tmpl w:val="AB545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914A8"/>
    <w:multiLevelType w:val="hybridMultilevel"/>
    <w:tmpl w:val="C636BA5A"/>
    <w:lvl w:ilvl="0" w:tplc="881656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470F0"/>
    <w:multiLevelType w:val="multilevel"/>
    <w:tmpl w:val="8006EE60"/>
    <w:name w:val="Paragraph Indented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lowerRoman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13" w15:restartNumberingAfterBreak="0">
    <w:nsid w:val="33591C95"/>
    <w:multiLevelType w:val="hybridMultilevel"/>
    <w:tmpl w:val="240423EC"/>
    <w:lvl w:ilvl="0" w:tplc="AE8842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94403"/>
    <w:multiLevelType w:val="hybridMultilevel"/>
    <w:tmpl w:val="EA9C2A94"/>
    <w:lvl w:ilvl="0" w:tplc="E6246F80">
      <w:start w:val="1"/>
      <w:numFmt w:val="bullet"/>
      <w:lvlRestart w:val="0"/>
      <w:lvlText w:val="•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857D9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16" w15:restartNumberingAfterBreak="0">
    <w:nsid w:val="41B21336"/>
    <w:multiLevelType w:val="hybridMultilevel"/>
    <w:tmpl w:val="858A6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5B04BA"/>
    <w:multiLevelType w:val="hybridMultilevel"/>
    <w:tmpl w:val="A4AC057E"/>
    <w:lvl w:ilvl="0" w:tplc="332EBA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FC2590"/>
    <w:multiLevelType w:val="hybridMultilevel"/>
    <w:tmpl w:val="F5EE2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C0628"/>
    <w:multiLevelType w:val="hybridMultilevel"/>
    <w:tmpl w:val="6AEC5B0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532311"/>
    <w:multiLevelType w:val="hybridMultilevel"/>
    <w:tmpl w:val="08D2A6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24B05"/>
    <w:multiLevelType w:val="multilevel"/>
    <w:tmpl w:val="32C2B2F6"/>
    <w:name w:val="Paragraph Indented2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20"/>
        </w:tabs>
        <w:ind w:left="576" w:hanging="576"/>
      </w:pPr>
      <w:rPr>
        <w:rFonts w:hint="default"/>
        <w:b w:val="0"/>
        <w:i w:val="0"/>
        <w:caps w:val="0"/>
        <w:u w:val="none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440"/>
        </w:tabs>
        <w:ind w:left="1152" w:hanging="576"/>
      </w:pPr>
      <w:rPr>
        <w:rFonts w:hint="default"/>
        <w:b w:val="0"/>
        <w:i w:val="0"/>
        <w:caps w:val="0"/>
        <w:u w:val="none"/>
      </w:rPr>
    </w:lvl>
    <w:lvl w:ilvl="2">
      <w:start w:val="1"/>
      <w:numFmt w:val="decimal"/>
      <w:pStyle w:val="Level3"/>
      <w:lvlText w:val="(%3)"/>
      <w:lvlJc w:val="left"/>
      <w:pPr>
        <w:tabs>
          <w:tab w:val="num" w:pos="2160"/>
        </w:tabs>
        <w:ind w:left="1728" w:hanging="576"/>
      </w:pPr>
      <w:rPr>
        <w:rFonts w:hint="default"/>
        <w:b w:val="0"/>
        <w:i w:val="0"/>
        <w:caps w:val="0"/>
        <w:u w:val="no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880"/>
        </w:tabs>
        <w:ind w:left="2304" w:hanging="576"/>
      </w:pPr>
      <w:rPr>
        <w:rFonts w:hint="default"/>
        <w:b w:val="0"/>
        <w:i w:val="0"/>
        <w:caps w:val="0"/>
        <w:u w:val="no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600"/>
        </w:tabs>
        <w:ind w:left="2880" w:hanging="576"/>
      </w:pPr>
      <w:rPr>
        <w:rFonts w:hint="default"/>
        <w:b w:val="0"/>
        <w:i w:val="0"/>
        <w:caps w:val="0"/>
        <w:u w:val="none"/>
      </w:rPr>
    </w:lvl>
    <w:lvl w:ilvl="5">
      <w:start w:val="1"/>
      <w:numFmt w:val="decimal"/>
      <w:pStyle w:val="Level6"/>
      <w:lvlText w:val="%6)"/>
      <w:lvlJc w:val="left"/>
      <w:pPr>
        <w:tabs>
          <w:tab w:val="num" w:pos="4320"/>
        </w:tabs>
        <w:ind w:left="3456" w:hanging="576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pStyle w:val="Level7"/>
      <w:lvlText w:val="%7)"/>
      <w:lvlJc w:val="left"/>
      <w:pPr>
        <w:tabs>
          <w:tab w:val="num" w:pos="5040"/>
        </w:tabs>
        <w:ind w:left="4032" w:hanging="576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pStyle w:val="Level8"/>
      <w:lvlText w:val="%8)"/>
      <w:lvlJc w:val="left"/>
      <w:pPr>
        <w:tabs>
          <w:tab w:val="num" w:pos="5760"/>
        </w:tabs>
        <w:ind w:left="4608" w:hanging="576"/>
      </w:pPr>
      <w:rPr>
        <w:rFonts w:hint="default"/>
        <w:b w:val="0"/>
        <w:i w:val="0"/>
        <w:caps w:val="0"/>
        <w:u w:val="none"/>
      </w:rPr>
    </w:lvl>
    <w:lvl w:ilvl="8">
      <w:start w:val="1"/>
      <w:numFmt w:val="upperLetter"/>
      <w:pStyle w:val="Level9"/>
      <w:lvlText w:val="%9)"/>
      <w:lvlJc w:val="left"/>
      <w:pPr>
        <w:tabs>
          <w:tab w:val="num" w:pos="6480"/>
        </w:tabs>
        <w:ind w:left="5184" w:hanging="576"/>
      </w:pPr>
      <w:rPr>
        <w:rFonts w:hint="default"/>
        <w:b w:val="0"/>
        <w:i w:val="0"/>
        <w:caps w:val="0"/>
        <w:color w:val="000000"/>
        <w:u w:val="none"/>
      </w:rPr>
    </w:lvl>
  </w:abstractNum>
  <w:abstractNum w:abstractNumId="22" w15:restartNumberingAfterBreak="0">
    <w:nsid w:val="755D3E84"/>
    <w:multiLevelType w:val="hybridMultilevel"/>
    <w:tmpl w:val="0CD6F29E"/>
    <w:lvl w:ilvl="0" w:tplc="C85AC7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546839">
    <w:abstractNumId w:val="14"/>
  </w:num>
  <w:num w:numId="2" w16cid:durableId="1699356761">
    <w:abstractNumId w:val="4"/>
  </w:num>
  <w:num w:numId="3" w16cid:durableId="810486551">
    <w:abstractNumId w:val="4"/>
  </w:num>
  <w:num w:numId="4" w16cid:durableId="2007518439">
    <w:abstractNumId w:val="3"/>
  </w:num>
  <w:num w:numId="5" w16cid:durableId="600990084">
    <w:abstractNumId w:val="3"/>
  </w:num>
  <w:num w:numId="6" w16cid:durableId="834497972">
    <w:abstractNumId w:val="2"/>
  </w:num>
  <w:num w:numId="7" w16cid:durableId="961420535">
    <w:abstractNumId w:val="2"/>
  </w:num>
  <w:num w:numId="8" w16cid:durableId="1570849785">
    <w:abstractNumId w:val="1"/>
  </w:num>
  <w:num w:numId="9" w16cid:durableId="903640622">
    <w:abstractNumId w:val="1"/>
  </w:num>
  <w:num w:numId="10" w16cid:durableId="2065057458">
    <w:abstractNumId w:val="0"/>
  </w:num>
  <w:num w:numId="11" w16cid:durableId="206259096">
    <w:abstractNumId w:val="0"/>
  </w:num>
  <w:num w:numId="12" w16cid:durableId="168178852">
    <w:abstractNumId w:val="12"/>
  </w:num>
  <w:num w:numId="13" w16cid:durableId="1108426518">
    <w:abstractNumId w:val="21"/>
  </w:num>
  <w:num w:numId="14" w16cid:durableId="1761557736">
    <w:abstractNumId w:val="15"/>
  </w:num>
  <w:num w:numId="15" w16cid:durableId="90972916">
    <w:abstractNumId w:val="7"/>
  </w:num>
  <w:num w:numId="16" w16cid:durableId="801190168">
    <w:abstractNumId w:val="10"/>
  </w:num>
  <w:num w:numId="17" w16cid:durableId="385683391">
    <w:abstractNumId w:val="11"/>
  </w:num>
  <w:num w:numId="18" w16cid:durableId="1032420064">
    <w:abstractNumId w:val="16"/>
  </w:num>
  <w:num w:numId="19" w16cid:durableId="1641304957">
    <w:abstractNumId w:val="19"/>
  </w:num>
  <w:num w:numId="20" w16cid:durableId="1257833223">
    <w:abstractNumId w:val="18"/>
  </w:num>
  <w:num w:numId="21" w16cid:durableId="1281840250">
    <w:abstractNumId w:val="8"/>
  </w:num>
  <w:num w:numId="22" w16cid:durableId="985282183">
    <w:abstractNumId w:val="5"/>
  </w:num>
  <w:num w:numId="23" w16cid:durableId="1947224381">
    <w:abstractNumId w:val="22"/>
  </w:num>
  <w:num w:numId="24" w16cid:durableId="1736393317">
    <w:abstractNumId w:val="20"/>
  </w:num>
  <w:num w:numId="25" w16cid:durableId="778064956">
    <w:abstractNumId w:val="13"/>
  </w:num>
  <w:num w:numId="26" w16cid:durableId="338581242">
    <w:abstractNumId w:val="6"/>
  </w:num>
  <w:num w:numId="27" w16cid:durableId="414667094">
    <w:abstractNumId w:val="17"/>
  </w:num>
  <w:num w:numId="28" w16cid:durableId="2001497473">
    <w:abstractNumId w:val="9"/>
  </w:num>
  <w:num w:numId="29" w16cid:durableId="17743220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83550382">
    <w:abstractNumId w:val="21"/>
  </w:num>
  <w:num w:numId="31" w16cid:durableId="3303047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39031004">
    <w:abstractNumId w:val="21"/>
  </w:num>
  <w:num w:numId="33" w16cid:durableId="1306738713">
    <w:abstractNumId w:val="21"/>
  </w:num>
  <w:num w:numId="34" w16cid:durableId="1529174731">
    <w:abstractNumId w:val="2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3"/>
  <w:hideGrammaticalErrors/>
  <w:proofState w:spelling="clean" w:grammar="clean"/>
  <w:doNotTrackFormatting/>
  <w:defaultTabStop w:val="720"/>
  <w:clickAndTypeStyle w:val="PolicyTitleBox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4CA"/>
    <w:rsid w:val="000143A2"/>
    <w:rsid w:val="00017254"/>
    <w:rsid w:val="00026726"/>
    <w:rsid w:val="000376CE"/>
    <w:rsid w:val="000511CD"/>
    <w:rsid w:val="00052BE8"/>
    <w:rsid w:val="000577C7"/>
    <w:rsid w:val="000617BB"/>
    <w:rsid w:val="0007087A"/>
    <w:rsid w:val="000739A3"/>
    <w:rsid w:val="00074380"/>
    <w:rsid w:val="00083481"/>
    <w:rsid w:val="00093AF4"/>
    <w:rsid w:val="00093EC6"/>
    <w:rsid w:val="00095F9B"/>
    <w:rsid w:val="00096B9C"/>
    <w:rsid w:val="000A132A"/>
    <w:rsid w:val="000A2FE8"/>
    <w:rsid w:val="000A6A9E"/>
    <w:rsid w:val="000B092A"/>
    <w:rsid w:val="000B319C"/>
    <w:rsid w:val="000B75D8"/>
    <w:rsid w:val="000C5C5A"/>
    <w:rsid w:val="000D522B"/>
    <w:rsid w:val="000E614F"/>
    <w:rsid w:val="000F261A"/>
    <w:rsid w:val="000F30CA"/>
    <w:rsid w:val="000F710F"/>
    <w:rsid w:val="000F7910"/>
    <w:rsid w:val="0010303F"/>
    <w:rsid w:val="00123136"/>
    <w:rsid w:val="00125E1F"/>
    <w:rsid w:val="00137065"/>
    <w:rsid w:val="001479B1"/>
    <w:rsid w:val="00151EC6"/>
    <w:rsid w:val="00156EA7"/>
    <w:rsid w:val="001660AE"/>
    <w:rsid w:val="0018025F"/>
    <w:rsid w:val="001A4661"/>
    <w:rsid w:val="001B133C"/>
    <w:rsid w:val="001C081F"/>
    <w:rsid w:val="001C1D43"/>
    <w:rsid w:val="001C3978"/>
    <w:rsid w:val="001C5C15"/>
    <w:rsid w:val="001E1260"/>
    <w:rsid w:val="001E7AE7"/>
    <w:rsid w:val="001F4D2D"/>
    <w:rsid w:val="002073E6"/>
    <w:rsid w:val="0021369D"/>
    <w:rsid w:val="00214952"/>
    <w:rsid w:val="00215419"/>
    <w:rsid w:val="00217190"/>
    <w:rsid w:val="00224022"/>
    <w:rsid w:val="00246025"/>
    <w:rsid w:val="00256430"/>
    <w:rsid w:val="00256CE6"/>
    <w:rsid w:val="0028031C"/>
    <w:rsid w:val="00280B93"/>
    <w:rsid w:val="002821D2"/>
    <w:rsid w:val="00284A5E"/>
    <w:rsid w:val="00286D2D"/>
    <w:rsid w:val="0029139E"/>
    <w:rsid w:val="00292A81"/>
    <w:rsid w:val="002A5B29"/>
    <w:rsid w:val="002A7657"/>
    <w:rsid w:val="002B0AEC"/>
    <w:rsid w:val="002C404A"/>
    <w:rsid w:val="002C6668"/>
    <w:rsid w:val="002C77C7"/>
    <w:rsid w:val="002D4838"/>
    <w:rsid w:val="002E7231"/>
    <w:rsid w:val="002F4D33"/>
    <w:rsid w:val="002F7C67"/>
    <w:rsid w:val="00305489"/>
    <w:rsid w:val="00306B03"/>
    <w:rsid w:val="00311B2D"/>
    <w:rsid w:val="003233D7"/>
    <w:rsid w:val="003234E0"/>
    <w:rsid w:val="00346329"/>
    <w:rsid w:val="00354BAF"/>
    <w:rsid w:val="00355C5E"/>
    <w:rsid w:val="00363573"/>
    <w:rsid w:val="00363AE7"/>
    <w:rsid w:val="00367B06"/>
    <w:rsid w:val="003804C0"/>
    <w:rsid w:val="00385E10"/>
    <w:rsid w:val="003915B0"/>
    <w:rsid w:val="00396BED"/>
    <w:rsid w:val="003B3329"/>
    <w:rsid w:val="003C1299"/>
    <w:rsid w:val="003E5F87"/>
    <w:rsid w:val="003E6E0C"/>
    <w:rsid w:val="003F7B66"/>
    <w:rsid w:val="00415660"/>
    <w:rsid w:val="00415A69"/>
    <w:rsid w:val="004347FA"/>
    <w:rsid w:val="00435F35"/>
    <w:rsid w:val="00440997"/>
    <w:rsid w:val="00443C38"/>
    <w:rsid w:val="0045311C"/>
    <w:rsid w:val="00453EF5"/>
    <w:rsid w:val="00455739"/>
    <w:rsid w:val="00456577"/>
    <w:rsid w:val="00472B26"/>
    <w:rsid w:val="00484B66"/>
    <w:rsid w:val="00490A75"/>
    <w:rsid w:val="0049277F"/>
    <w:rsid w:val="00494174"/>
    <w:rsid w:val="004963CB"/>
    <w:rsid w:val="004A6094"/>
    <w:rsid w:val="004B4C61"/>
    <w:rsid w:val="004C16A1"/>
    <w:rsid w:val="004C1EE4"/>
    <w:rsid w:val="004C2F7D"/>
    <w:rsid w:val="004D0427"/>
    <w:rsid w:val="004D733F"/>
    <w:rsid w:val="004E3582"/>
    <w:rsid w:val="004F53EB"/>
    <w:rsid w:val="005130E3"/>
    <w:rsid w:val="0051750D"/>
    <w:rsid w:val="00521BBC"/>
    <w:rsid w:val="005239FC"/>
    <w:rsid w:val="00524F11"/>
    <w:rsid w:val="005342BD"/>
    <w:rsid w:val="00536354"/>
    <w:rsid w:val="00543474"/>
    <w:rsid w:val="00544D5D"/>
    <w:rsid w:val="00557E6B"/>
    <w:rsid w:val="00573A5C"/>
    <w:rsid w:val="005A0A48"/>
    <w:rsid w:val="005A4EEB"/>
    <w:rsid w:val="005A6BFA"/>
    <w:rsid w:val="005C1564"/>
    <w:rsid w:val="005E06B3"/>
    <w:rsid w:val="005E0836"/>
    <w:rsid w:val="005E3F0A"/>
    <w:rsid w:val="005F32DB"/>
    <w:rsid w:val="005F3316"/>
    <w:rsid w:val="005F6765"/>
    <w:rsid w:val="0060463A"/>
    <w:rsid w:val="0061672C"/>
    <w:rsid w:val="00616F43"/>
    <w:rsid w:val="00620A00"/>
    <w:rsid w:val="00621D2B"/>
    <w:rsid w:val="0062603D"/>
    <w:rsid w:val="0063249C"/>
    <w:rsid w:val="00634B0E"/>
    <w:rsid w:val="00645006"/>
    <w:rsid w:val="00645931"/>
    <w:rsid w:val="00646EDC"/>
    <w:rsid w:val="00660AC5"/>
    <w:rsid w:val="00662678"/>
    <w:rsid w:val="00662E7C"/>
    <w:rsid w:val="006674F6"/>
    <w:rsid w:val="006701EB"/>
    <w:rsid w:val="006705C2"/>
    <w:rsid w:val="006728D3"/>
    <w:rsid w:val="00684386"/>
    <w:rsid w:val="00685AAF"/>
    <w:rsid w:val="00695030"/>
    <w:rsid w:val="00695431"/>
    <w:rsid w:val="0069687A"/>
    <w:rsid w:val="006A0245"/>
    <w:rsid w:val="006B088B"/>
    <w:rsid w:val="006D462E"/>
    <w:rsid w:val="006E544D"/>
    <w:rsid w:val="006E5941"/>
    <w:rsid w:val="006E71CD"/>
    <w:rsid w:val="00700E92"/>
    <w:rsid w:val="0073390E"/>
    <w:rsid w:val="00734CF6"/>
    <w:rsid w:val="00737933"/>
    <w:rsid w:val="007405D2"/>
    <w:rsid w:val="007443E2"/>
    <w:rsid w:val="0074513E"/>
    <w:rsid w:val="007519A6"/>
    <w:rsid w:val="00752B2D"/>
    <w:rsid w:val="00754B98"/>
    <w:rsid w:val="00763A99"/>
    <w:rsid w:val="007819F7"/>
    <w:rsid w:val="00782930"/>
    <w:rsid w:val="00784DE2"/>
    <w:rsid w:val="0078500A"/>
    <w:rsid w:val="007A0E9B"/>
    <w:rsid w:val="007A3694"/>
    <w:rsid w:val="007A7F92"/>
    <w:rsid w:val="007B228A"/>
    <w:rsid w:val="007B384B"/>
    <w:rsid w:val="007D02D3"/>
    <w:rsid w:val="007E3300"/>
    <w:rsid w:val="007E4701"/>
    <w:rsid w:val="007F0455"/>
    <w:rsid w:val="008073B2"/>
    <w:rsid w:val="008152CF"/>
    <w:rsid w:val="00824B84"/>
    <w:rsid w:val="00830ED8"/>
    <w:rsid w:val="00835AD6"/>
    <w:rsid w:val="00844CD8"/>
    <w:rsid w:val="00844CEB"/>
    <w:rsid w:val="00850A44"/>
    <w:rsid w:val="0086319A"/>
    <w:rsid w:val="00870BED"/>
    <w:rsid w:val="00882C0D"/>
    <w:rsid w:val="00886269"/>
    <w:rsid w:val="00890313"/>
    <w:rsid w:val="008A156E"/>
    <w:rsid w:val="008A2D8F"/>
    <w:rsid w:val="008A3BAF"/>
    <w:rsid w:val="008B0925"/>
    <w:rsid w:val="008B6FAC"/>
    <w:rsid w:val="008B730B"/>
    <w:rsid w:val="008C38E2"/>
    <w:rsid w:val="008D663E"/>
    <w:rsid w:val="008D6677"/>
    <w:rsid w:val="008E1CAE"/>
    <w:rsid w:val="008E22C9"/>
    <w:rsid w:val="008E749B"/>
    <w:rsid w:val="008F4D57"/>
    <w:rsid w:val="00907FA5"/>
    <w:rsid w:val="00912BAC"/>
    <w:rsid w:val="00923DFB"/>
    <w:rsid w:val="009317A1"/>
    <w:rsid w:val="009402B5"/>
    <w:rsid w:val="00940E79"/>
    <w:rsid w:val="009510E8"/>
    <w:rsid w:val="009510FB"/>
    <w:rsid w:val="00963266"/>
    <w:rsid w:val="00964D09"/>
    <w:rsid w:val="00971BE9"/>
    <w:rsid w:val="00972985"/>
    <w:rsid w:val="00976D56"/>
    <w:rsid w:val="00976F42"/>
    <w:rsid w:val="00977D62"/>
    <w:rsid w:val="009816CA"/>
    <w:rsid w:val="00982B4E"/>
    <w:rsid w:val="009854C4"/>
    <w:rsid w:val="009A42F6"/>
    <w:rsid w:val="009B1678"/>
    <w:rsid w:val="009C4D2A"/>
    <w:rsid w:val="009D427B"/>
    <w:rsid w:val="009D6C26"/>
    <w:rsid w:val="009F2011"/>
    <w:rsid w:val="009F24C0"/>
    <w:rsid w:val="009F4F41"/>
    <w:rsid w:val="009F694C"/>
    <w:rsid w:val="009F7274"/>
    <w:rsid w:val="00A15392"/>
    <w:rsid w:val="00A20986"/>
    <w:rsid w:val="00A2390D"/>
    <w:rsid w:val="00A268EF"/>
    <w:rsid w:val="00A312B5"/>
    <w:rsid w:val="00A61DAA"/>
    <w:rsid w:val="00A6386D"/>
    <w:rsid w:val="00A7204A"/>
    <w:rsid w:val="00A76F67"/>
    <w:rsid w:val="00A967F8"/>
    <w:rsid w:val="00AC3EDD"/>
    <w:rsid w:val="00AC5141"/>
    <w:rsid w:val="00AC6972"/>
    <w:rsid w:val="00AE1154"/>
    <w:rsid w:val="00AE47F6"/>
    <w:rsid w:val="00AF3747"/>
    <w:rsid w:val="00AF3E4D"/>
    <w:rsid w:val="00AF6F27"/>
    <w:rsid w:val="00B01ACE"/>
    <w:rsid w:val="00B04433"/>
    <w:rsid w:val="00B05032"/>
    <w:rsid w:val="00B139C6"/>
    <w:rsid w:val="00B239E5"/>
    <w:rsid w:val="00B24778"/>
    <w:rsid w:val="00B3442C"/>
    <w:rsid w:val="00B36427"/>
    <w:rsid w:val="00B40A26"/>
    <w:rsid w:val="00B4113F"/>
    <w:rsid w:val="00B42993"/>
    <w:rsid w:val="00B44352"/>
    <w:rsid w:val="00B637AA"/>
    <w:rsid w:val="00B645C2"/>
    <w:rsid w:val="00B659D3"/>
    <w:rsid w:val="00B70CD3"/>
    <w:rsid w:val="00B76A55"/>
    <w:rsid w:val="00B93330"/>
    <w:rsid w:val="00B94A90"/>
    <w:rsid w:val="00BA02CC"/>
    <w:rsid w:val="00BA54B2"/>
    <w:rsid w:val="00BB2371"/>
    <w:rsid w:val="00BC6D2F"/>
    <w:rsid w:val="00BD65DF"/>
    <w:rsid w:val="00BE44C8"/>
    <w:rsid w:val="00BE450C"/>
    <w:rsid w:val="00BE5ECB"/>
    <w:rsid w:val="00BE78AF"/>
    <w:rsid w:val="00BF1386"/>
    <w:rsid w:val="00C04F63"/>
    <w:rsid w:val="00C05C33"/>
    <w:rsid w:val="00C155D6"/>
    <w:rsid w:val="00C21664"/>
    <w:rsid w:val="00C25368"/>
    <w:rsid w:val="00C33188"/>
    <w:rsid w:val="00C33AB4"/>
    <w:rsid w:val="00C42489"/>
    <w:rsid w:val="00C430FD"/>
    <w:rsid w:val="00C71516"/>
    <w:rsid w:val="00C82AB8"/>
    <w:rsid w:val="00C855EF"/>
    <w:rsid w:val="00CB18D4"/>
    <w:rsid w:val="00CB2E34"/>
    <w:rsid w:val="00CB5D00"/>
    <w:rsid w:val="00CC11B1"/>
    <w:rsid w:val="00CC2690"/>
    <w:rsid w:val="00CC7D46"/>
    <w:rsid w:val="00CD76AD"/>
    <w:rsid w:val="00CE0048"/>
    <w:rsid w:val="00CE3549"/>
    <w:rsid w:val="00CE482D"/>
    <w:rsid w:val="00CF3C2D"/>
    <w:rsid w:val="00CF3E04"/>
    <w:rsid w:val="00CF6EF5"/>
    <w:rsid w:val="00D01C38"/>
    <w:rsid w:val="00D33F63"/>
    <w:rsid w:val="00D370BD"/>
    <w:rsid w:val="00D37878"/>
    <w:rsid w:val="00D4493C"/>
    <w:rsid w:val="00D50C20"/>
    <w:rsid w:val="00D55ABF"/>
    <w:rsid w:val="00D65180"/>
    <w:rsid w:val="00D7233F"/>
    <w:rsid w:val="00D7490B"/>
    <w:rsid w:val="00D82C4F"/>
    <w:rsid w:val="00D85D37"/>
    <w:rsid w:val="00D87B51"/>
    <w:rsid w:val="00DD7EAD"/>
    <w:rsid w:val="00DE0C18"/>
    <w:rsid w:val="00DF0AE6"/>
    <w:rsid w:val="00DF464B"/>
    <w:rsid w:val="00E009DD"/>
    <w:rsid w:val="00E07338"/>
    <w:rsid w:val="00E15DCD"/>
    <w:rsid w:val="00E34F37"/>
    <w:rsid w:val="00E37502"/>
    <w:rsid w:val="00E56759"/>
    <w:rsid w:val="00E571C5"/>
    <w:rsid w:val="00E60543"/>
    <w:rsid w:val="00E62D4D"/>
    <w:rsid w:val="00E666A8"/>
    <w:rsid w:val="00E67AB7"/>
    <w:rsid w:val="00E67D8D"/>
    <w:rsid w:val="00E70BB8"/>
    <w:rsid w:val="00E71A63"/>
    <w:rsid w:val="00E727A4"/>
    <w:rsid w:val="00E81F69"/>
    <w:rsid w:val="00E908E7"/>
    <w:rsid w:val="00E9130E"/>
    <w:rsid w:val="00E92C93"/>
    <w:rsid w:val="00EA05AE"/>
    <w:rsid w:val="00EA3062"/>
    <w:rsid w:val="00EA45A7"/>
    <w:rsid w:val="00EC313F"/>
    <w:rsid w:val="00EC519B"/>
    <w:rsid w:val="00EE49D0"/>
    <w:rsid w:val="00EF2B28"/>
    <w:rsid w:val="00EF573E"/>
    <w:rsid w:val="00EF7EA5"/>
    <w:rsid w:val="00F154CF"/>
    <w:rsid w:val="00F15C2A"/>
    <w:rsid w:val="00F166D4"/>
    <w:rsid w:val="00F16848"/>
    <w:rsid w:val="00F16CA1"/>
    <w:rsid w:val="00F45027"/>
    <w:rsid w:val="00F45D0D"/>
    <w:rsid w:val="00F618BD"/>
    <w:rsid w:val="00F704CA"/>
    <w:rsid w:val="00F774CC"/>
    <w:rsid w:val="00F80E45"/>
    <w:rsid w:val="00F91523"/>
    <w:rsid w:val="00F94BBC"/>
    <w:rsid w:val="00FA481C"/>
    <w:rsid w:val="00FB3011"/>
    <w:rsid w:val="00FB52F8"/>
    <w:rsid w:val="00FC3907"/>
    <w:rsid w:val="00FD60A2"/>
    <w:rsid w:val="00FE3A4B"/>
    <w:rsid w:val="00FF364A"/>
    <w:rsid w:val="00FF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46F1BC"/>
  <w15:chartTrackingRefBased/>
  <w15:docId w15:val="{B1C8417E-D481-4639-8B3B-8C5B252F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245"/>
    <w:pPr>
      <w:suppressAutoHyphens/>
      <w:spacing w:after="0" w:line="240" w:lineRule="auto"/>
    </w:pPr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40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licyTitleBox">
    <w:name w:val="Policy Title Box"/>
    <w:basedOn w:val="Normal"/>
    <w:qFormat/>
    <w:rsid w:val="00976D56"/>
    <w:rPr>
      <w:rFonts w:ascii="Arial" w:hAnsi="Arial" w:cs="Arial"/>
      <w:b/>
      <w:sz w:val="32"/>
    </w:rPr>
  </w:style>
  <w:style w:type="paragraph" w:customStyle="1" w:styleId="PolicyCode">
    <w:name w:val="Policy Code"/>
    <w:basedOn w:val="Normal"/>
    <w:qFormat/>
    <w:rsid w:val="001E1260"/>
    <w:pPr>
      <w:tabs>
        <w:tab w:val="left" w:pos="1987"/>
      </w:tabs>
      <w:ind w:left="1987" w:hanging="1987"/>
    </w:pPr>
    <w:rPr>
      <w:sz w:val="22"/>
    </w:rPr>
  </w:style>
  <w:style w:type="paragraph" w:customStyle="1" w:styleId="PolicyTop">
    <w:name w:val="Policy Top"/>
    <w:basedOn w:val="Normal"/>
    <w:qFormat/>
    <w:rsid w:val="00074380"/>
  </w:style>
  <w:style w:type="paragraph" w:customStyle="1" w:styleId="PolicyTitle">
    <w:name w:val="Policy Title"/>
    <w:basedOn w:val="Normal"/>
    <w:qFormat/>
    <w:rsid w:val="00543474"/>
    <w:pPr>
      <w:jc w:val="center"/>
    </w:pPr>
    <w:rPr>
      <w:b/>
      <w:sz w:val="28"/>
    </w:rPr>
  </w:style>
  <w:style w:type="paragraph" w:customStyle="1" w:styleId="PolicyBodyText">
    <w:name w:val="Policy Body Text"/>
    <w:basedOn w:val="Normal"/>
    <w:qFormat/>
    <w:rsid w:val="00E15DCD"/>
    <w:pPr>
      <w:spacing w:after="240"/>
    </w:pPr>
  </w:style>
  <w:style w:type="paragraph" w:customStyle="1" w:styleId="PolicyBodyIndent">
    <w:name w:val="Policy Body Indent"/>
    <w:basedOn w:val="PolicyBodyText"/>
    <w:qFormat/>
    <w:rsid w:val="00355C5E"/>
    <w:pPr>
      <w:ind w:left="576"/>
    </w:pPr>
  </w:style>
  <w:style w:type="paragraph" w:styleId="Header">
    <w:name w:val="header"/>
    <w:basedOn w:val="Normal"/>
    <w:link w:val="Head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22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22"/>
    <w:rPr>
      <w:rFonts w:ascii="Times New Roman" w:hAnsi="Times New Roman" w:cs="Times New Roman"/>
      <w:sz w:val="24"/>
    </w:rPr>
  </w:style>
  <w:style w:type="paragraph" w:customStyle="1" w:styleId="PolicyLine">
    <w:name w:val="Policy Line"/>
    <w:basedOn w:val="Normal"/>
    <w:next w:val="Normal"/>
    <w:qFormat/>
    <w:rsid w:val="00B637AA"/>
    <w:pPr>
      <w:pBdr>
        <w:bottom w:val="single" w:sz="4" w:space="1" w:color="auto"/>
      </w:pBdr>
      <w:spacing w:after="240"/>
    </w:pPr>
  </w:style>
  <w:style w:type="paragraph" w:customStyle="1" w:styleId="PolicyReferencesHeading">
    <w:name w:val="Policy References Heading"/>
    <w:basedOn w:val="Normal"/>
    <w:qFormat/>
    <w:rsid w:val="00AC6972"/>
    <w:rPr>
      <w:rFonts w:ascii="Times New Roman Bold" w:hAnsi="Times New Roman Bold"/>
      <w:b/>
      <w:sz w:val="20"/>
    </w:rPr>
  </w:style>
  <w:style w:type="paragraph" w:customStyle="1" w:styleId="PolicyReferences">
    <w:name w:val="Policy References"/>
    <w:basedOn w:val="Normal"/>
    <w:qFormat/>
    <w:rsid w:val="00AC6972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B637AA"/>
    <w:pPr>
      <w:spacing w:after="20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637AA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37AA"/>
    <w:rPr>
      <w:vertAlign w:val="superscript"/>
    </w:rPr>
  </w:style>
  <w:style w:type="paragraph" w:customStyle="1" w:styleId="PolicyBodyIndent0After">
    <w:name w:val="Policy Body Indent 0 After"/>
    <w:basedOn w:val="PolicyBodyIndent"/>
    <w:qFormat/>
    <w:rsid w:val="00AE1154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2240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evel1">
    <w:name w:val="Level 1"/>
    <w:basedOn w:val="Normal"/>
    <w:rsid w:val="00224022"/>
    <w:pPr>
      <w:numPr>
        <w:numId w:val="13"/>
      </w:numPr>
      <w:spacing w:after="240"/>
      <w:outlineLvl w:val="0"/>
    </w:pPr>
    <w:rPr>
      <w:rFonts w:eastAsia="SimSun"/>
      <w:szCs w:val="20"/>
    </w:rPr>
  </w:style>
  <w:style w:type="paragraph" w:customStyle="1" w:styleId="Level2">
    <w:name w:val="Level 2"/>
    <w:basedOn w:val="Normal"/>
    <w:rsid w:val="00695030"/>
    <w:pPr>
      <w:numPr>
        <w:ilvl w:val="1"/>
        <w:numId w:val="13"/>
      </w:numPr>
      <w:tabs>
        <w:tab w:val="left" w:pos="1440"/>
      </w:tabs>
      <w:spacing w:after="240"/>
      <w:contextualSpacing/>
      <w:outlineLvl w:val="1"/>
    </w:pPr>
    <w:rPr>
      <w:rFonts w:eastAsia="SimSun"/>
      <w:szCs w:val="20"/>
    </w:rPr>
  </w:style>
  <w:style w:type="paragraph" w:customStyle="1" w:styleId="Level3">
    <w:name w:val="Level 3"/>
    <w:basedOn w:val="Normal"/>
    <w:rsid w:val="00E71A63"/>
    <w:pPr>
      <w:numPr>
        <w:ilvl w:val="2"/>
        <w:numId w:val="13"/>
      </w:numPr>
      <w:tabs>
        <w:tab w:val="left" w:pos="2160"/>
      </w:tabs>
      <w:spacing w:after="240"/>
      <w:contextualSpacing/>
      <w:outlineLvl w:val="2"/>
    </w:pPr>
    <w:rPr>
      <w:rFonts w:eastAsia="SimSun"/>
      <w:szCs w:val="20"/>
    </w:rPr>
  </w:style>
  <w:style w:type="paragraph" w:customStyle="1" w:styleId="Level4">
    <w:name w:val="Level 4"/>
    <w:basedOn w:val="Normal"/>
    <w:rsid w:val="00224022"/>
    <w:pPr>
      <w:numPr>
        <w:ilvl w:val="3"/>
        <w:numId w:val="13"/>
      </w:numPr>
      <w:tabs>
        <w:tab w:val="left" w:pos="2880"/>
      </w:tabs>
      <w:spacing w:after="240"/>
      <w:contextualSpacing/>
      <w:outlineLvl w:val="3"/>
    </w:pPr>
    <w:rPr>
      <w:rFonts w:eastAsia="SimSun"/>
      <w:szCs w:val="20"/>
    </w:rPr>
  </w:style>
  <w:style w:type="paragraph" w:customStyle="1" w:styleId="Level5">
    <w:name w:val="Level 5"/>
    <w:basedOn w:val="Normal"/>
    <w:rsid w:val="00224022"/>
    <w:pPr>
      <w:numPr>
        <w:ilvl w:val="4"/>
        <w:numId w:val="13"/>
      </w:numPr>
      <w:tabs>
        <w:tab w:val="left" w:pos="3600"/>
      </w:tabs>
      <w:spacing w:after="240"/>
      <w:contextualSpacing/>
      <w:outlineLvl w:val="4"/>
    </w:pPr>
    <w:rPr>
      <w:rFonts w:eastAsia="SimSun"/>
      <w:szCs w:val="20"/>
    </w:rPr>
  </w:style>
  <w:style w:type="paragraph" w:customStyle="1" w:styleId="Level6">
    <w:name w:val="Level 6"/>
    <w:basedOn w:val="Normal"/>
    <w:rsid w:val="00224022"/>
    <w:pPr>
      <w:numPr>
        <w:ilvl w:val="5"/>
        <w:numId w:val="13"/>
      </w:numPr>
      <w:tabs>
        <w:tab w:val="left" w:pos="4320"/>
      </w:tabs>
      <w:spacing w:after="240"/>
      <w:contextualSpacing/>
      <w:outlineLvl w:val="5"/>
    </w:pPr>
    <w:rPr>
      <w:rFonts w:eastAsia="SimSun"/>
      <w:szCs w:val="20"/>
    </w:rPr>
  </w:style>
  <w:style w:type="paragraph" w:customStyle="1" w:styleId="Level7">
    <w:name w:val="Level 7"/>
    <w:basedOn w:val="Normal"/>
    <w:rsid w:val="00224022"/>
    <w:pPr>
      <w:numPr>
        <w:ilvl w:val="6"/>
        <w:numId w:val="13"/>
      </w:numPr>
      <w:tabs>
        <w:tab w:val="left" w:pos="5040"/>
      </w:tabs>
      <w:spacing w:after="240"/>
      <w:contextualSpacing/>
      <w:outlineLvl w:val="6"/>
    </w:pPr>
    <w:rPr>
      <w:rFonts w:eastAsia="SimSun"/>
      <w:szCs w:val="20"/>
    </w:rPr>
  </w:style>
  <w:style w:type="paragraph" w:customStyle="1" w:styleId="Level8">
    <w:name w:val="Level 8"/>
    <w:basedOn w:val="Normal"/>
    <w:rsid w:val="00224022"/>
    <w:pPr>
      <w:numPr>
        <w:ilvl w:val="7"/>
        <w:numId w:val="13"/>
      </w:numPr>
      <w:tabs>
        <w:tab w:val="left" w:pos="5760"/>
      </w:tabs>
      <w:spacing w:after="240"/>
      <w:contextualSpacing/>
      <w:outlineLvl w:val="7"/>
    </w:pPr>
    <w:rPr>
      <w:rFonts w:eastAsia="SimSun"/>
      <w:szCs w:val="20"/>
    </w:rPr>
  </w:style>
  <w:style w:type="paragraph" w:customStyle="1" w:styleId="Level9">
    <w:name w:val="Level 9"/>
    <w:basedOn w:val="Normal"/>
    <w:rsid w:val="00224022"/>
    <w:pPr>
      <w:numPr>
        <w:ilvl w:val="8"/>
        <w:numId w:val="13"/>
      </w:numPr>
      <w:tabs>
        <w:tab w:val="left" w:pos="6480"/>
      </w:tabs>
      <w:spacing w:after="240"/>
      <w:contextualSpacing/>
      <w:outlineLvl w:val="8"/>
    </w:pPr>
    <w:rPr>
      <w:rFonts w:eastAsia="SimSun"/>
      <w:szCs w:val="20"/>
    </w:rPr>
  </w:style>
  <w:style w:type="paragraph" w:customStyle="1" w:styleId="PolicySubtitle">
    <w:name w:val="Policy Subtitle"/>
    <w:basedOn w:val="PolicyTitle"/>
    <w:qFormat/>
    <w:rsid w:val="0028031C"/>
    <w:rPr>
      <w:b w:val="0"/>
      <w:sz w:val="20"/>
    </w:rPr>
  </w:style>
  <w:style w:type="paragraph" w:customStyle="1" w:styleId="PolicyVERSION">
    <w:name w:val="Policy VERSION"/>
    <w:basedOn w:val="PolicySubtitle"/>
    <w:qFormat/>
    <w:rsid w:val="003B3329"/>
    <w:rPr>
      <w:sz w:val="24"/>
    </w:rPr>
  </w:style>
  <w:style w:type="paragraph" w:customStyle="1" w:styleId="PolicyBodyIndent2">
    <w:name w:val="Policy Body Indent 2"/>
    <w:basedOn w:val="PolicyBodyIndent"/>
    <w:qFormat/>
    <w:rsid w:val="00355C5E"/>
    <w:pPr>
      <w:spacing w:after="0"/>
      <w:ind w:left="1152"/>
    </w:pPr>
  </w:style>
  <w:style w:type="paragraph" w:customStyle="1" w:styleId="PolicyBodyIndent3">
    <w:name w:val="Policy Body Indent 3"/>
    <w:basedOn w:val="PolicyBodyIndent"/>
    <w:qFormat/>
    <w:rsid w:val="00355C5E"/>
    <w:pPr>
      <w:spacing w:after="0"/>
      <w:ind w:left="1728"/>
    </w:pPr>
  </w:style>
  <w:style w:type="paragraph" w:customStyle="1" w:styleId="PolicyBodyIndent4">
    <w:name w:val="Policy Body Indent 4"/>
    <w:basedOn w:val="PolicyBodyIndent"/>
    <w:qFormat/>
    <w:rsid w:val="00355C5E"/>
    <w:pPr>
      <w:spacing w:after="0"/>
      <w:ind w:left="2304"/>
    </w:pPr>
  </w:style>
  <w:style w:type="paragraph" w:customStyle="1" w:styleId="PolicyBodyIndent5">
    <w:name w:val="Policy Body Indent 5"/>
    <w:basedOn w:val="PolicyBodyIndent"/>
    <w:qFormat/>
    <w:rsid w:val="00355C5E"/>
    <w:pPr>
      <w:spacing w:after="0"/>
      <w:ind w:left="2880"/>
    </w:pPr>
  </w:style>
  <w:style w:type="paragraph" w:customStyle="1" w:styleId="PolicyBodyIndent6">
    <w:name w:val="Policy Body Indent 6"/>
    <w:basedOn w:val="PolicyBodyIndent"/>
    <w:qFormat/>
    <w:rsid w:val="00355C5E"/>
    <w:pPr>
      <w:spacing w:after="0"/>
      <w:ind w:left="3456"/>
    </w:pPr>
  </w:style>
  <w:style w:type="paragraph" w:customStyle="1" w:styleId="PolicyBodyIndent7">
    <w:name w:val="Policy Body Indent 7"/>
    <w:basedOn w:val="PolicyBodyIndent"/>
    <w:qFormat/>
    <w:rsid w:val="00355C5E"/>
    <w:pPr>
      <w:spacing w:after="0"/>
      <w:ind w:left="4032"/>
    </w:pPr>
  </w:style>
  <w:style w:type="paragraph" w:customStyle="1" w:styleId="PolicyBodyIndent8">
    <w:name w:val="Policy Body Indent 8"/>
    <w:basedOn w:val="PolicyBodyIndent"/>
    <w:qFormat/>
    <w:rsid w:val="00355C5E"/>
    <w:pPr>
      <w:spacing w:after="0"/>
      <w:ind w:left="4608"/>
    </w:pPr>
  </w:style>
  <w:style w:type="character" w:customStyle="1" w:styleId="SYSHYPERTEXT">
    <w:name w:val="SYS_HYPERTEXT"/>
    <w:uiPriority w:val="99"/>
    <w:rsid w:val="008C38E2"/>
    <w:rPr>
      <w:color w:val="0000FF"/>
      <w:u w:val="single"/>
    </w:rPr>
  </w:style>
  <w:style w:type="paragraph" w:styleId="Revision">
    <w:name w:val="Revision"/>
    <w:hidden/>
    <w:uiPriority w:val="99"/>
    <w:semiHidden/>
    <w:rsid w:val="006674F6"/>
    <w:pPr>
      <w:spacing w:after="0" w:line="240" w:lineRule="auto"/>
    </w:pPr>
    <w:rPr>
      <w:rFonts w:ascii="Times New Roman" w:hAnsi="Times New Roman" w:cs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14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49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4952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4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4952"/>
    <w:rPr>
      <w:rFonts w:ascii="Times New Roman" w:hAnsi="Times New Roman" w:cs="Times New Roman"/>
      <w:b/>
      <w:bCs/>
      <w:sz w:val="20"/>
      <w:szCs w:val="20"/>
    </w:rPr>
  </w:style>
  <w:style w:type="paragraph" w:customStyle="1" w:styleId="WatermarkSample">
    <w:name w:val="_WatermarkSample"/>
    <w:basedOn w:val="Normal"/>
    <w:rsid w:val="001B133C"/>
    <w:rPr>
      <w:rFonts w:ascii="Arial Black" w:hAnsi="Arial Black" w:cstheme="minorBidi"/>
      <w:b/>
      <w:color w:val="969696"/>
      <w:spacing w:val="60"/>
      <w:sz w:val="148"/>
    </w:rPr>
  </w:style>
  <w:style w:type="paragraph" w:customStyle="1" w:styleId="WatermarkProposed">
    <w:name w:val="_WatermarkProposed"/>
    <w:basedOn w:val="Normal"/>
    <w:rsid w:val="00C855EF"/>
    <w:rPr>
      <w:rFonts w:ascii="Arial Black" w:hAnsi="Arial Black" w:cstheme="minorBidi"/>
      <w:b/>
      <w:color w:val="969696"/>
      <w:spacing w:val="60"/>
      <w:sz w:val="10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4DD40-E50C-4C79-BD9B-039979935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KN - Relations with Law Enforcement Agencies</vt:lpstr>
    </vt:vector>
  </TitlesOfParts>
  <Company>OSBA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KN - Relations with Law Enforcement Agencies</dc:title>
  <dc:subject>OSBA Board Policy</dc:subject>
  <dc:creator>Oregon School Boards Association</dc:creator>
  <cp:keywords/>
  <dc:description/>
  <cp:lastModifiedBy>Danielle Hudson</cp:lastModifiedBy>
  <cp:revision>2</cp:revision>
  <dcterms:created xsi:type="dcterms:W3CDTF">2026-08-13T21:51:00Z</dcterms:created>
  <dcterms:modified xsi:type="dcterms:W3CDTF">2026-08-13T21:51:00Z</dcterms:modified>
</cp:coreProperties>
</file>